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DD77E5" w14:textId="78788EAF" w:rsidR="00A02D56" w:rsidRPr="004F15C1" w:rsidRDefault="00872366" w:rsidP="00105EC6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val="es-ES" w:eastAsia="es-ES"/>
        </w:rPr>
        <w:drawing>
          <wp:inline distT="0" distB="0" distL="0" distR="0" wp14:anchorId="4406D373" wp14:editId="6EAACA3F">
            <wp:extent cx="4328239" cy="1066800"/>
            <wp:effectExtent l="0" t="0" r="0" b="0"/>
            <wp:docPr id="1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bu_Logo_Barcelona_BlackonWhite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28239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4D5EC3" w14:textId="77777777" w:rsidR="00427B11" w:rsidRDefault="00427B11" w:rsidP="005B4FB9">
      <w:pPr>
        <w:rPr>
          <w:rFonts w:ascii="Calibri" w:hAnsi="Calibri"/>
          <w:b/>
        </w:rPr>
      </w:pPr>
    </w:p>
    <w:p w14:paraId="043771C4" w14:textId="77777777" w:rsidR="008A2BFB" w:rsidRPr="00D84B5A" w:rsidRDefault="00651F23" w:rsidP="00AB35E9">
      <w:pPr>
        <w:jc w:val="center"/>
        <w:rPr>
          <w:rFonts w:ascii="Calibri" w:hAnsi="Calibri"/>
          <w:b/>
        </w:rPr>
      </w:pPr>
      <w:r>
        <w:rPr>
          <w:rFonts w:ascii="Calibri" w:hAnsi="Calibri"/>
          <w:b/>
        </w:rPr>
        <w:t>J</w:t>
      </w:r>
      <w:r w:rsidR="00C140C8">
        <w:rPr>
          <w:rFonts w:ascii="Calibri" w:hAnsi="Calibri"/>
          <w:b/>
        </w:rPr>
        <w:t>OB DESCRIPTION</w:t>
      </w:r>
    </w:p>
    <w:p w14:paraId="43A03870" w14:textId="77777777" w:rsidR="00C7756A" w:rsidRPr="00D84B5A" w:rsidRDefault="00C7756A" w:rsidP="00C7756A">
      <w:pPr>
        <w:jc w:val="center"/>
        <w:rPr>
          <w:rFonts w:ascii="Calibri" w:hAnsi="Calibri"/>
          <w:b/>
        </w:rPr>
      </w:pPr>
    </w:p>
    <w:tbl>
      <w:tblPr>
        <w:tblW w:w="9904" w:type="dxa"/>
        <w:tblLook w:val="04A0" w:firstRow="1" w:lastRow="0" w:firstColumn="1" w:lastColumn="0" w:noHBand="0" w:noVBand="1"/>
      </w:tblPr>
      <w:tblGrid>
        <w:gridCol w:w="1621"/>
        <w:gridCol w:w="2807"/>
        <w:gridCol w:w="2448"/>
        <w:gridCol w:w="3028"/>
      </w:tblGrid>
      <w:tr w:rsidR="00235FDC" w:rsidRPr="007D712B" w14:paraId="488D6C78" w14:textId="77777777" w:rsidTr="00A3410E">
        <w:trPr>
          <w:trHeight w:val="221"/>
        </w:trPr>
        <w:tc>
          <w:tcPr>
            <w:tcW w:w="1621" w:type="dxa"/>
            <w:vAlign w:val="bottom"/>
          </w:tcPr>
          <w:p w14:paraId="74A1F07C" w14:textId="77777777" w:rsidR="00235FDC" w:rsidRPr="007D712B" w:rsidRDefault="00235FDC" w:rsidP="009E6CD0">
            <w:pPr>
              <w:rPr>
                <w:rFonts w:ascii="Calibri" w:hAnsi="Calibri"/>
                <w:b/>
              </w:rPr>
            </w:pPr>
            <w:r w:rsidRPr="007D712B">
              <w:rPr>
                <w:rFonts w:ascii="Calibri" w:hAnsi="Calibri"/>
                <w:b/>
              </w:rPr>
              <w:t>Location:</w:t>
            </w:r>
          </w:p>
        </w:tc>
        <w:tc>
          <w:tcPr>
            <w:tcW w:w="2807" w:type="dxa"/>
            <w:vAlign w:val="bottom"/>
          </w:tcPr>
          <w:p w14:paraId="0393B00C" w14:textId="74A0147C" w:rsidR="00235FDC" w:rsidRPr="007D712B" w:rsidRDefault="00872366" w:rsidP="009E6CD0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Nobu Hotel Barcelona</w:t>
            </w:r>
          </w:p>
        </w:tc>
        <w:tc>
          <w:tcPr>
            <w:tcW w:w="2448" w:type="dxa"/>
            <w:vAlign w:val="bottom"/>
          </w:tcPr>
          <w:p w14:paraId="53D57E85" w14:textId="77777777" w:rsidR="00235FDC" w:rsidRPr="007D712B" w:rsidRDefault="00235FDC" w:rsidP="007D712B">
            <w:pPr>
              <w:jc w:val="right"/>
              <w:rPr>
                <w:rFonts w:ascii="Calibri" w:hAnsi="Calibri"/>
                <w:b/>
              </w:rPr>
            </w:pPr>
          </w:p>
        </w:tc>
        <w:tc>
          <w:tcPr>
            <w:tcW w:w="3028" w:type="dxa"/>
            <w:vMerge w:val="restart"/>
            <w:vAlign w:val="bottom"/>
          </w:tcPr>
          <w:p w14:paraId="40639D11" w14:textId="156D3538" w:rsidR="00235FDC" w:rsidRPr="00A3410E" w:rsidRDefault="00047195" w:rsidP="00D96569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Breakfast Manager, Director of F&amp;B</w:t>
            </w:r>
          </w:p>
        </w:tc>
      </w:tr>
      <w:tr w:rsidR="00235FDC" w:rsidRPr="007D712B" w14:paraId="2F3F12BA" w14:textId="77777777" w:rsidTr="00A3410E">
        <w:trPr>
          <w:trHeight w:val="221"/>
        </w:trPr>
        <w:tc>
          <w:tcPr>
            <w:tcW w:w="1621" w:type="dxa"/>
            <w:vAlign w:val="bottom"/>
          </w:tcPr>
          <w:p w14:paraId="74870285" w14:textId="77777777" w:rsidR="00235FDC" w:rsidRPr="007D712B" w:rsidRDefault="00235FDC" w:rsidP="009E6CD0">
            <w:pPr>
              <w:rPr>
                <w:rFonts w:ascii="Calibri" w:hAnsi="Calibri"/>
                <w:b/>
              </w:rPr>
            </w:pPr>
            <w:r w:rsidRPr="007D712B">
              <w:rPr>
                <w:rFonts w:ascii="Calibri" w:hAnsi="Calibri"/>
                <w:b/>
              </w:rPr>
              <w:t>Department:</w:t>
            </w:r>
          </w:p>
        </w:tc>
        <w:tc>
          <w:tcPr>
            <w:tcW w:w="2807" w:type="dxa"/>
            <w:vAlign w:val="bottom"/>
          </w:tcPr>
          <w:p w14:paraId="7A789ABB" w14:textId="5B516E76" w:rsidR="00235FDC" w:rsidRPr="007D712B" w:rsidRDefault="000A47D7" w:rsidP="009E6CD0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F&amp;B</w:t>
            </w:r>
          </w:p>
        </w:tc>
        <w:tc>
          <w:tcPr>
            <w:tcW w:w="2448" w:type="dxa"/>
            <w:vAlign w:val="bottom"/>
          </w:tcPr>
          <w:p w14:paraId="7FD4DFDB" w14:textId="77777777" w:rsidR="00235FDC" w:rsidRPr="007D712B" w:rsidRDefault="00235FDC" w:rsidP="007D712B">
            <w:pPr>
              <w:jc w:val="right"/>
              <w:rPr>
                <w:rFonts w:ascii="Calibri" w:hAnsi="Calibri"/>
                <w:b/>
              </w:rPr>
            </w:pPr>
          </w:p>
        </w:tc>
        <w:tc>
          <w:tcPr>
            <w:tcW w:w="3028" w:type="dxa"/>
            <w:vMerge/>
            <w:vAlign w:val="bottom"/>
          </w:tcPr>
          <w:p w14:paraId="249CD25D" w14:textId="77777777" w:rsidR="00235FDC" w:rsidRPr="007D712B" w:rsidRDefault="00235FDC" w:rsidP="009E6CD0">
            <w:pPr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FD7D40" w:rsidRPr="007D712B" w14:paraId="7F1F7D40" w14:textId="77777777" w:rsidTr="00887066">
        <w:trPr>
          <w:trHeight w:val="333"/>
        </w:trPr>
        <w:tc>
          <w:tcPr>
            <w:tcW w:w="1621" w:type="dxa"/>
            <w:vAlign w:val="bottom"/>
          </w:tcPr>
          <w:p w14:paraId="21BE345A" w14:textId="77777777" w:rsidR="00FD7D40" w:rsidRPr="007D712B" w:rsidRDefault="00FD7D40" w:rsidP="00FD7D40">
            <w:pPr>
              <w:rPr>
                <w:rFonts w:ascii="Calibri" w:hAnsi="Calibri"/>
                <w:b/>
              </w:rPr>
            </w:pPr>
            <w:r w:rsidRPr="007D712B">
              <w:rPr>
                <w:rFonts w:ascii="Calibri" w:hAnsi="Calibri"/>
                <w:b/>
              </w:rPr>
              <w:t>Position:</w:t>
            </w:r>
          </w:p>
        </w:tc>
        <w:tc>
          <w:tcPr>
            <w:tcW w:w="2807" w:type="dxa"/>
            <w:vAlign w:val="center"/>
          </w:tcPr>
          <w:p w14:paraId="18EB1ED0" w14:textId="48B930A3" w:rsidR="00FD7D40" w:rsidRPr="00FD7D40" w:rsidRDefault="007F2540" w:rsidP="00FD7D40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 xml:space="preserve">Breakfast </w:t>
            </w:r>
            <w:r w:rsidR="00302BF2">
              <w:rPr>
                <w:rFonts w:ascii="Calibri" w:hAnsi="Calibri"/>
                <w:b/>
                <w:bCs/>
                <w:sz w:val="22"/>
                <w:szCs w:val="22"/>
              </w:rPr>
              <w:t>Captain</w:t>
            </w:r>
            <w:r w:rsidR="002D29E8">
              <w:rPr>
                <w:rFonts w:ascii="Calibri" w:hAnsi="Calibr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448" w:type="dxa"/>
            <w:vAlign w:val="bottom"/>
          </w:tcPr>
          <w:p w14:paraId="0F09DB4C" w14:textId="77777777" w:rsidR="00FD7D40" w:rsidRPr="007D712B" w:rsidRDefault="00FD7D40" w:rsidP="00FD7D40">
            <w:pPr>
              <w:jc w:val="right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3028" w:type="dxa"/>
            <w:vMerge/>
            <w:vAlign w:val="bottom"/>
          </w:tcPr>
          <w:p w14:paraId="082E9BE6" w14:textId="77777777" w:rsidR="00FD7D40" w:rsidRPr="007D712B" w:rsidRDefault="00FD7D40" w:rsidP="00FD7D40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FD7D40" w:rsidRPr="007D712B" w14:paraId="3F4DC57B" w14:textId="77777777" w:rsidTr="00D96569">
        <w:trPr>
          <w:trHeight w:val="360"/>
        </w:trPr>
        <w:tc>
          <w:tcPr>
            <w:tcW w:w="1621" w:type="dxa"/>
            <w:vAlign w:val="bottom"/>
          </w:tcPr>
          <w:p w14:paraId="7614F104" w14:textId="77777777" w:rsidR="00FD7D40" w:rsidRPr="007D712B" w:rsidRDefault="00FD7D40" w:rsidP="00FD7D40">
            <w:pPr>
              <w:rPr>
                <w:rFonts w:ascii="Calibri" w:hAnsi="Calibri"/>
                <w:b/>
              </w:rPr>
            </w:pPr>
            <w:r w:rsidRPr="007D712B">
              <w:rPr>
                <w:rFonts w:ascii="Calibri" w:hAnsi="Calibri"/>
                <w:b/>
              </w:rPr>
              <w:t>Reports to:</w:t>
            </w:r>
          </w:p>
        </w:tc>
        <w:tc>
          <w:tcPr>
            <w:tcW w:w="2807" w:type="dxa"/>
            <w:vAlign w:val="bottom"/>
          </w:tcPr>
          <w:p w14:paraId="1C6F0E88" w14:textId="52C77EBD" w:rsidR="00FD7D40" w:rsidRPr="00A3410E" w:rsidRDefault="007F2540" w:rsidP="00FD7D40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Breakfast </w:t>
            </w:r>
            <w:r w:rsidR="0055131E">
              <w:rPr>
                <w:rFonts w:ascii="Calibri" w:hAnsi="Calibri"/>
                <w:sz w:val="20"/>
                <w:szCs w:val="20"/>
              </w:rPr>
              <w:t>Captain</w:t>
            </w:r>
            <w:r w:rsidR="006C2109">
              <w:rPr>
                <w:rFonts w:ascii="Calibri" w:hAnsi="Calibri"/>
                <w:sz w:val="20"/>
                <w:szCs w:val="20"/>
              </w:rPr>
              <w:t>//Banqueting Manager</w:t>
            </w:r>
            <w:r w:rsidR="0055131E">
              <w:rPr>
                <w:rFonts w:ascii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w="2448" w:type="dxa"/>
            <w:vAlign w:val="bottom"/>
          </w:tcPr>
          <w:p w14:paraId="6B8D366B" w14:textId="693CA355" w:rsidR="00FD7D40" w:rsidRPr="007D712B" w:rsidRDefault="00FD7D40" w:rsidP="00FD7D40">
            <w:pPr>
              <w:jc w:val="right"/>
              <w:rPr>
                <w:rFonts w:ascii="Calibri" w:hAnsi="Calibri"/>
                <w:b/>
                <w:sz w:val="20"/>
                <w:szCs w:val="20"/>
              </w:rPr>
            </w:pPr>
            <w:r w:rsidRPr="007D712B">
              <w:rPr>
                <w:rFonts w:ascii="Calibri" w:hAnsi="Calibri"/>
                <w:b/>
                <w:sz w:val="20"/>
                <w:szCs w:val="20"/>
              </w:rPr>
              <w:t>Additional Reporting Lines:</w:t>
            </w:r>
          </w:p>
        </w:tc>
        <w:tc>
          <w:tcPr>
            <w:tcW w:w="3028" w:type="dxa"/>
            <w:vMerge/>
          </w:tcPr>
          <w:p w14:paraId="236D9DDC" w14:textId="77777777" w:rsidR="00FD7D40" w:rsidRPr="007D712B" w:rsidRDefault="00FD7D40" w:rsidP="00FD7D40">
            <w:pPr>
              <w:rPr>
                <w:rFonts w:ascii="Calibri" w:hAnsi="Calibri"/>
                <w:sz w:val="18"/>
                <w:szCs w:val="18"/>
              </w:rPr>
            </w:pPr>
          </w:p>
        </w:tc>
      </w:tr>
    </w:tbl>
    <w:p w14:paraId="259DE13E" w14:textId="77777777" w:rsidR="00C7756A" w:rsidRPr="00D84B5A" w:rsidRDefault="00C7756A" w:rsidP="00235FDC">
      <w:pPr>
        <w:pBdr>
          <w:bottom w:val="single" w:sz="4" w:space="0" w:color="000000"/>
        </w:pBdr>
        <w:rPr>
          <w:rFonts w:ascii="Calibri" w:hAnsi="Calibri"/>
          <w:color w:val="FF0000"/>
          <w:sz w:val="20"/>
          <w:szCs w:val="20"/>
        </w:rPr>
      </w:pPr>
    </w:p>
    <w:p w14:paraId="34D6CE08" w14:textId="77777777" w:rsidR="00C7756A" w:rsidRPr="00D84B5A" w:rsidRDefault="00C7756A" w:rsidP="00C7756A">
      <w:pPr>
        <w:rPr>
          <w:rFonts w:ascii="Calibri" w:hAnsi="Calibri"/>
          <w:color w:val="FF0000"/>
          <w:sz w:val="20"/>
          <w:szCs w:val="20"/>
        </w:rPr>
      </w:pPr>
    </w:p>
    <w:p w14:paraId="01F9AD6E" w14:textId="65BC0157" w:rsidR="00FB1B8A" w:rsidRDefault="00454D71" w:rsidP="00FB1B8A">
      <w:pPr>
        <w:tabs>
          <w:tab w:val="left" w:pos="1980"/>
          <w:tab w:val="left" w:pos="5040"/>
          <w:tab w:val="left" w:pos="6300"/>
        </w:tabs>
        <w:spacing w:after="120"/>
        <w:rPr>
          <w:rFonts w:ascii="Calibri" w:hAnsi="Calibri" w:cs="Arial"/>
          <w:b/>
          <w:sz w:val="22"/>
          <w:szCs w:val="22"/>
          <w:u w:val="single"/>
        </w:rPr>
      </w:pPr>
      <w:r w:rsidRPr="006C7186">
        <w:rPr>
          <w:rFonts w:ascii="Calibri" w:hAnsi="Calibri" w:cs="Arial"/>
          <w:b/>
          <w:sz w:val="22"/>
          <w:szCs w:val="22"/>
          <w:u w:val="single"/>
        </w:rPr>
        <w:t>Job Summary</w:t>
      </w:r>
      <w:r w:rsidR="002657E4">
        <w:rPr>
          <w:rFonts w:ascii="Calibri" w:hAnsi="Calibri" w:cs="Arial"/>
          <w:b/>
          <w:sz w:val="22"/>
          <w:szCs w:val="22"/>
          <w:u w:val="single"/>
        </w:rPr>
        <w:t>:</w:t>
      </w:r>
    </w:p>
    <w:p w14:paraId="541CBF88" w14:textId="41674A21" w:rsidR="0078018E" w:rsidRPr="00E9443F" w:rsidRDefault="00E9443F" w:rsidP="00FB1B8A">
      <w:pPr>
        <w:tabs>
          <w:tab w:val="left" w:pos="1980"/>
          <w:tab w:val="left" w:pos="5040"/>
          <w:tab w:val="left" w:pos="6300"/>
        </w:tabs>
        <w:spacing w:after="120"/>
        <w:rPr>
          <w:rFonts w:ascii="Calibri" w:hAnsi="Calibri" w:cs="Arial"/>
          <w:bCs/>
          <w:sz w:val="22"/>
          <w:szCs w:val="22"/>
        </w:rPr>
      </w:pPr>
      <w:r w:rsidRPr="00E9443F">
        <w:rPr>
          <w:rFonts w:ascii="Calibri" w:hAnsi="Calibri" w:cs="Arial"/>
          <w:bCs/>
          <w:sz w:val="22"/>
          <w:szCs w:val="22"/>
        </w:rPr>
        <w:t xml:space="preserve">Organize and coordinate the opening, operation, and closing of the breakfast service, ensuring customer satisfaction. The Nobu breakfast </w:t>
      </w:r>
      <w:r w:rsidR="006C2109">
        <w:rPr>
          <w:rFonts w:ascii="Calibri" w:hAnsi="Calibri" w:cs="Arial"/>
          <w:bCs/>
          <w:sz w:val="22"/>
          <w:szCs w:val="22"/>
        </w:rPr>
        <w:t>C</w:t>
      </w:r>
      <w:r w:rsidRPr="00E9443F">
        <w:rPr>
          <w:rFonts w:ascii="Calibri" w:hAnsi="Calibri" w:cs="Arial"/>
          <w:bCs/>
          <w:sz w:val="22"/>
          <w:szCs w:val="22"/>
        </w:rPr>
        <w:t>aptain is responsible for supervising the service and ensuring that all team members are trained and adhering to brand standards. Additionally, the captain must perform all waiter/waitress duties with excellence.</w:t>
      </w:r>
    </w:p>
    <w:p w14:paraId="2CC1430E" w14:textId="77777777" w:rsidR="0078018E" w:rsidRDefault="0078018E" w:rsidP="00FB1B8A">
      <w:pPr>
        <w:tabs>
          <w:tab w:val="left" w:pos="1980"/>
          <w:tab w:val="left" w:pos="5040"/>
          <w:tab w:val="left" w:pos="6300"/>
        </w:tabs>
        <w:spacing w:after="120"/>
        <w:rPr>
          <w:rFonts w:ascii="Calibri" w:hAnsi="Calibri" w:cs="Arial"/>
          <w:b/>
          <w:sz w:val="22"/>
          <w:szCs w:val="22"/>
          <w:u w:val="single"/>
        </w:rPr>
      </w:pPr>
    </w:p>
    <w:p w14:paraId="001A6410" w14:textId="456F02BB" w:rsidR="00454D71" w:rsidRDefault="00454D71" w:rsidP="00454D71">
      <w:pPr>
        <w:tabs>
          <w:tab w:val="left" w:pos="1980"/>
          <w:tab w:val="left" w:pos="5040"/>
          <w:tab w:val="left" w:pos="6300"/>
        </w:tabs>
        <w:spacing w:after="120"/>
        <w:rPr>
          <w:rFonts w:ascii="Calibri" w:hAnsi="Calibri" w:cs="Arial"/>
          <w:b/>
          <w:sz w:val="22"/>
          <w:szCs w:val="22"/>
          <w:u w:val="single"/>
        </w:rPr>
      </w:pPr>
      <w:r w:rsidRPr="006C7186">
        <w:rPr>
          <w:rFonts w:ascii="Calibri" w:hAnsi="Calibri" w:cs="Arial"/>
          <w:b/>
          <w:sz w:val="22"/>
          <w:szCs w:val="22"/>
          <w:u w:val="single"/>
        </w:rPr>
        <w:t>Essential Functions</w:t>
      </w:r>
    </w:p>
    <w:p w14:paraId="1F77593A" w14:textId="77777777" w:rsidR="00972101" w:rsidRPr="00972101" w:rsidRDefault="00972101" w:rsidP="0013740B">
      <w:pPr>
        <w:pStyle w:val="jobd0"/>
        <w:numPr>
          <w:ilvl w:val="0"/>
          <w:numId w:val="50"/>
        </w:numPr>
        <w:tabs>
          <w:tab w:val="left" w:pos="-1440"/>
          <w:tab w:val="left" w:pos="-720"/>
          <w:tab w:val="left" w:pos="0"/>
          <w:tab w:val="left" w:pos="1104"/>
          <w:tab w:val="left" w:pos="1440"/>
          <w:tab w:val="left" w:pos="2160"/>
          <w:tab w:val="left" w:pos="2649"/>
          <w:tab w:val="left" w:pos="2980"/>
          <w:tab w:val="left" w:pos="3202"/>
          <w:tab w:val="left" w:pos="3312"/>
          <w:tab w:val="left" w:pos="3454"/>
          <w:tab w:val="left" w:pos="3600"/>
          <w:tab w:val="left" w:pos="3864"/>
          <w:tab w:val="left" w:pos="4148"/>
          <w:tab w:val="left" w:pos="4243"/>
          <w:tab w:val="left" w:pos="4527"/>
          <w:tab w:val="left" w:pos="4611"/>
          <w:tab w:val="left" w:pos="5040"/>
        </w:tabs>
        <w:spacing w:before="0" w:beforeAutospacing="0" w:after="0" w:afterAutospacing="0"/>
        <w:rPr>
          <w:rFonts w:ascii="Calibri" w:hAnsi="Calibri" w:cs="Calibri"/>
          <w:bCs/>
          <w:sz w:val="22"/>
          <w:szCs w:val="22"/>
        </w:rPr>
      </w:pPr>
      <w:r w:rsidRPr="00972101">
        <w:rPr>
          <w:rFonts w:ascii="Calibri" w:hAnsi="Calibri" w:cs="Calibri"/>
          <w:bCs/>
          <w:sz w:val="22"/>
          <w:szCs w:val="22"/>
        </w:rPr>
        <w:t>Manage the food and beverage outlets in accordance with Nobu standards and comply with procedures and policies.</w:t>
      </w:r>
    </w:p>
    <w:p w14:paraId="40A6BEB7" w14:textId="77777777" w:rsidR="00972101" w:rsidRPr="00972101" w:rsidRDefault="00972101" w:rsidP="0013740B">
      <w:pPr>
        <w:pStyle w:val="jobd0"/>
        <w:numPr>
          <w:ilvl w:val="0"/>
          <w:numId w:val="50"/>
        </w:numPr>
        <w:tabs>
          <w:tab w:val="left" w:pos="-1440"/>
          <w:tab w:val="left" w:pos="-720"/>
          <w:tab w:val="left" w:pos="0"/>
          <w:tab w:val="left" w:pos="1104"/>
          <w:tab w:val="left" w:pos="1440"/>
          <w:tab w:val="left" w:pos="2160"/>
          <w:tab w:val="left" w:pos="2649"/>
          <w:tab w:val="left" w:pos="2980"/>
          <w:tab w:val="left" w:pos="3202"/>
          <w:tab w:val="left" w:pos="3312"/>
          <w:tab w:val="left" w:pos="3454"/>
          <w:tab w:val="left" w:pos="3600"/>
          <w:tab w:val="left" w:pos="3864"/>
          <w:tab w:val="left" w:pos="4148"/>
          <w:tab w:val="left" w:pos="4243"/>
          <w:tab w:val="left" w:pos="4527"/>
          <w:tab w:val="left" w:pos="4611"/>
          <w:tab w:val="left" w:pos="5040"/>
        </w:tabs>
        <w:spacing w:before="0" w:beforeAutospacing="0" w:after="0" w:afterAutospacing="0"/>
        <w:rPr>
          <w:rFonts w:ascii="Calibri" w:hAnsi="Calibri" w:cs="Calibri"/>
          <w:bCs/>
          <w:sz w:val="22"/>
          <w:szCs w:val="22"/>
        </w:rPr>
      </w:pPr>
      <w:r w:rsidRPr="00972101">
        <w:rPr>
          <w:rFonts w:ascii="Calibri" w:hAnsi="Calibri" w:cs="Calibri"/>
          <w:bCs/>
          <w:sz w:val="22"/>
          <w:szCs w:val="22"/>
        </w:rPr>
        <w:t>Train the staff and ensure they adhere to Nobu standards.</w:t>
      </w:r>
    </w:p>
    <w:p w14:paraId="57EF589B" w14:textId="488D67B5" w:rsidR="00972101" w:rsidRPr="00972101" w:rsidRDefault="00972101" w:rsidP="0013740B">
      <w:pPr>
        <w:pStyle w:val="jobd0"/>
        <w:numPr>
          <w:ilvl w:val="0"/>
          <w:numId w:val="50"/>
        </w:numPr>
        <w:tabs>
          <w:tab w:val="left" w:pos="-1440"/>
          <w:tab w:val="left" w:pos="-720"/>
          <w:tab w:val="left" w:pos="0"/>
          <w:tab w:val="left" w:pos="1104"/>
          <w:tab w:val="left" w:pos="1440"/>
          <w:tab w:val="left" w:pos="2160"/>
          <w:tab w:val="left" w:pos="2649"/>
          <w:tab w:val="left" w:pos="2980"/>
          <w:tab w:val="left" w:pos="3202"/>
          <w:tab w:val="left" w:pos="3312"/>
          <w:tab w:val="left" w:pos="3454"/>
          <w:tab w:val="left" w:pos="3600"/>
          <w:tab w:val="left" w:pos="3864"/>
          <w:tab w:val="left" w:pos="4148"/>
          <w:tab w:val="left" w:pos="4243"/>
          <w:tab w:val="left" w:pos="4527"/>
          <w:tab w:val="left" w:pos="4611"/>
          <w:tab w:val="left" w:pos="5040"/>
        </w:tabs>
        <w:spacing w:before="0" w:beforeAutospacing="0" w:after="0" w:afterAutospacing="0"/>
        <w:rPr>
          <w:rFonts w:ascii="Calibri" w:hAnsi="Calibri" w:cs="Calibri"/>
          <w:bCs/>
          <w:sz w:val="22"/>
          <w:szCs w:val="22"/>
        </w:rPr>
      </w:pPr>
      <w:r w:rsidRPr="00972101">
        <w:rPr>
          <w:rFonts w:ascii="Calibri" w:hAnsi="Calibri" w:cs="Calibri"/>
          <w:bCs/>
          <w:sz w:val="22"/>
          <w:szCs w:val="22"/>
        </w:rPr>
        <w:t xml:space="preserve">The </w:t>
      </w:r>
      <w:proofErr w:type="gramStart"/>
      <w:r w:rsidR="004278CB">
        <w:rPr>
          <w:rFonts w:ascii="Calibri" w:hAnsi="Calibri" w:cs="Calibri"/>
          <w:bCs/>
          <w:sz w:val="22"/>
          <w:szCs w:val="22"/>
        </w:rPr>
        <w:t>C</w:t>
      </w:r>
      <w:r w:rsidRPr="00972101">
        <w:rPr>
          <w:rFonts w:ascii="Calibri" w:hAnsi="Calibri" w:cs="Calibri"/>
          <w:bCs/>
          <w:sz w:val="22"/>
          <w:szCs w:val="22"/>
        </w:rPr>
        <w:t>aptain</w:t>
      </w:r>
      <w:proofErr w:type="gramEnd"/>
      <w:r w:rsidRPr="00972101">
        <w:rPr>
          <w:rFonts w:ascii="Calibri" w:hAnsi="Calibri" w:cs="Calibri"/>
          <w:bCs/>
          <w:sz w:val="22"/>
          <w:szCs w:val="22"/>
        </w:rPr>
        <w:t xml:space="preserve"> is responsible for ensuring an excellent level of customer service.</w:t>
      </w:r>
    </w:p>
    <w:p w14:paraId="14272241" w14:textId="77777777" w:rsidR="00972101" w:rsidRPr="00972101" w:rsidRDefault="00972101" w:rsidP="0013740B">
      <w:pPr>
        <w:pStyle w:val="jobd0"/>
        <w:numPr>
          <w:ilvl w:val="0"/>
          <w:numId w:val="50"/>
        </w:numPr>
        <w:tabs>
          <w:tab w:val="left" w:pos="-1440"/>
          <w:tab w:val="left" w:pos="-720"/>
          <w:tab w:val="left" w:pos="0"/>
          <w:tab w:val="left" w:pos="1104"/>
          <w:tab w:val="left" w:pos="1440"/>
          <w:tab w:val="left" w:pos="2160"/>
          <w:tab w:val="left" w:pos="2649"/>
          <w:tab w:val="left" w:pos="2980"/>
          <w:tab w:val="left" w:pos="3202"/>
          <w:tab w:val="left" w:pos="3312"/>
          <w:tab w:val="left" w:pos="3454"/>
          <w:tab w:val="left" w:pos="3600"/>
          <w:tab w:val="left" w:pos="3864"/>
          <w:tab w:val="left" w:pos="4148"/>
          <w:tab w:val="left" w:pos="4243"/>
          <w:tab w:val="left" w:pos="4527"/>
          <w:tab w:val="left" w:pos="4611"/>
          <w:tab w:val="left" w:pos="5040"/>
        </w:tabs>
        <w:spacing w:before="0" w:beforeAutospacing="0" w:after="0" w:afterAutospacing="0"/>
        <w:rPr>
          <w:rFonts w:ascii="Calibri" w:hAnsi="Calibri" w:cs="Calibri"/>
          <w:bCs/>
          <w:sz w:val="22"/>
          <w:szCs w:val="22"/>
        </w:rPr>
      </w:pPr>
      <w:r w:rsidRPr="00972101">
        <w:rPr>
          <w:rFonts w:ascii="Calibri" w:hAnsi="Calibri" w:cs="Calibri"/>
          <w:bCs/>
          <w:sz w:val="22"/>
          <w:szCs w:val="22"/>
        </w:rPr>
        <w:t>Maintain the flow in the dining area and assist in all areas of the restaurant.</w:t>
      </w:r>
    </w:p>
    <w:p w14:paraId="3C59D953" w14:textId="77777777" w:rsidR="00972101" w:rsidRPr="00972101" w:rsidRDefault="00972101" w:rsidP="0013740B">
      <w:pPr>
        <w:pStyle w:val="jobd0"/>
        <w:numPr>
          <w:ilvl w:val="0"/>
          <w:numId w:val="50"/>
        </w:numPr>
        <w:tabs>
          <w:tab w:val="left" w:pos="-1440"/>
          <w:tab w:val="left" w:pos="-720"/>
          <w:tab w:val="left" w:pos="0"/>
          <w:tab w:val="left" w:pos="1104"/>
          <w:tab w:val="left" w:pos="1440"/>
          <w:tab w:val="left" w:pos="2160"/>
          <w:tab w:val="left" w:pos="2649"/>
          <w:tab w:val="left" w:pos="2980"/>
          <w:tab w:val="left" w:pos="3202"/>
          <w:tab w:val="left" w:pos="3312"/>
          <w:tab w:val="left" w:pos="3454"/>
          <w:tab w:val="left" w:pos="3600"/>
          <w:tab w:val="left" w:pos="3864"/>
          <w:tab w:val="left" w:pos="4148"/>
          <w:tab w:val="left" w:pos="4243"/>
          <w:tab w:val="left" w:pos="4527"/>
          <w:tab w:val="left" w:pos="4611"/>
          <w:tab w:val="left" w:pos="5040"/>
        </w:tabs>
        <w:spacing w:before="0" w:beforeAutospacing="0" w:after="0" w:afterAutospacing="0"/>
        <w:rPr>
          <w:rFonts w:ascii="Calibri" w:hAnsi="Calibri" w:cs="Calibri"/>
          <w:bCs/>
          <w:sz w:val="22"/>
          <w:szCs w:val="22"/>
        </w:rPr>
      </w:pPr>
      <w:r w:rsidRPr="00972101">
        <w:rPr>
          <w:rFonts w:ascii="Calibri" w:hAnsi="Calibri" w:cs="Calibri"/>
          <w:bCs/>
          <w:sz w:val="22"/>
          <w:szCs w:val="22"/>
        </w:rPr>
        <w:t>Help ensure that staff follow proper standards by providing positive feedback and practical guidance during service.</w:t>
      </w:r>
    </w:p>
    <w:p w14:paraId="5DF32A74" w14:textId="77777777" w:rsidR="00972101" w:rsidRPr="00972101" w:rsidRDefault="00972101" w:rsidP="0013740B">
      <w:pPr>
        <w:pStyle w:val="jobd0"/>
        <w:numPr>
          <w:ilvl w:val="0"/>
          <w:numId w:val="50"/>
        </w:numPr>
        <w:tabs>
          <w:tab w:val="left" w:pos="-1440"/>
          <w:tab w:val="left" w:pos="-720"/>
          <w:tab w:val="left" w:pos="0"/>
          <w:tab w:val="left" w:pos="1104"/>
          <w:tab w:val="left" w:pos="1440"/>
          <w:tab w:val="left" w:pos="2160"/>
          <w:tab w:val="left" w:pos="2649"/>
          <w:tab w:val="left" w:pos="2980"/>
          <w:tab w:val="left" w:pos="3202"/>
          <w:tab w:val="left" w:pos="3312"/>
          <w:tab w:val="left" w:pos="3454"/>
          <w:tab w:val="left" w:pos="3600"/>
          <w:tab w:val="left" w:pos="3864"/>
          <w:tab w:val="left" w:pos="4148"/>
          <w:tab w:val="left" w:pos="4243"/>
          <w:tab w:val="left" w:pos="4527"/>
          <w:tab w:val="left" w:pos="4611"/>
          <w:tab w:val="left" w:pos="5040"/>
        </w:tabs>
        <w:spacing w:before="0" w:beforeAutospacing="0" w:after="0" w:afterAutospacing="0"/>
        <w:rPr>
          <w:rFonts w:ascii="Calibri" w:hAnsi="Calibri" w:cs="Calibri"/>
          <w:bCs/>
          <w:sz w:val="22"/>
          <w:szCs w:val="22"/>
        </w:rPr>
      </w:pPr>
      <w:r w:rsidRPr="00972101">
        <w:rPr>
          <w:rFonts w:ascii="Calibri" w:hAnsi="Calibri" w:cs="Calibri"/>
          <w:bCs/>
          <w:sz w:val="22"/>
          <w:szCs w:val="22"/>
        </w:rPr>
        <w:t>Guide and motivate staff to commit to serving customers in the Nobu style.</w:t>
      </w:r>
    </w:p>
    <w:p w14:paraId="54B09428" w14:textId="77777777" w:rsidR="00972101" w:rsidRPr="00972101" w:rsidRDefault="00972101" w:rsidP="0013740B">
      <w:pPr>
        <w:pStyle w:val="jobd0"/>
        <w:numPr>
          <w:ilvl w:val="0"/>
          <w:numId w:val="50"/>
        </w:numPr>
        <w:tabs>
          <w:tab w:val="left" w:pos="-1440"/>
          <w:tab w:val="left" w:pos="-720"/>
          <w:tab w:val="left" w:pos="0"/>
          <w:tab w:val="left" w:pos="1104"/>
          <w:tab w:val="left" w:pos="1440"/>
          <w:tab w:val="left" w:pos="2160"/>
          <w:tab w:val="left" w:pos="2649"/>
          <w:tab w:val="left" w:pos="2980"/>
          <w:tab w:val="left" w:pos="3202"/>
          <w:tab w:val="left" w:pos="3312"/>
          <w:tab w:val="left" w:pos="3454"/>
          <w:tab w:val="left" w:pos="3600"/>
          <w:tab w:val="left" w:pos="3864"/>
          <w:tab w:val="left" w:pos="4148"/>
          <w:tab w:val="left" w:pos="4243"/>
          <w:tab w:val="left" w:pos="4527"/>
          <w:tab w:val="left" w:pos="4611"/>
          <w:tab w:val="left" w:pos="5040"/>
        </w:tabs>
        <w:spacing w:before="0" w:beforeAutospacing="0" w:after="0" w:afterAutospacing="0"/>
        <w:rPr>
          <w:rFonts w:ascii="Calibri" w:hAnsi="Calibri" w:cs="Calibri"/>
          <w:bCs/>
          <w:sz w:val="22"/>
          <w:szCs w:val="22"/>
        </w:rPr>
      </w:pPr>
      <w:r w:rsidRPr="00972101">
        <w:rPr>
          <w:rFonts w:ascii="Calibri" w:hAnsi="Calibri" w:cs="Calibri"/>
          <w:bCs/>
          <w:sz w:val="22"/>
          <w:szCs w:val="22"/>
        </w:rPr>
        <w:t>Train staff according to acceptable standards.</w:t>
      </w:r>
    </w:p>
    <w:p w14:paraId="1530B194" w14:textId="77777777" w:rsidR="00972101" w:rsidRPr="00972101" w:rsidRDefault="00972101" w:rsidP="0013740B">
      <w:pPr>
        <w:pStyle w:val="jobd0"/>
        <w:numPr>
          <w:ilvl w:val="0"/>
          <w:numId w:val="50"/>
        </w:numPr>
        <w:tabs>
          <w:tab w:val="left" w:pos="-1440"/>
          <w:tab w:val="left" w:pos="-720"/>
          <w:tab w:val="left" w:pos="0"/>
          <w:tab w:val="left" w:pos="1104"/>
          <w:tab w:val="left" w:pos="1440"/>
          <w:tab w:val="left" w:pos="2160"/>
          <w:tab w:val="left" w:pos="2649"/>
          <w:tab w:val="left" w:pos="2980"/>
          <w:tab w:val="left" w:pos="3202"/>
          <w:tab w:val="left" w:pos="3312"/>
          <w:tab w:val="left" w:pos="3454"/>
          <w:tab w:val="left" w:pos="3600"/>
          <w:tab w:val="left" w:pos="3864"/>
          <w:tab w:val="left" w:pos="4148"/>
          <w:tab w:val="left" w:pos="4243"/>
          <w:tab w:val="left" w:pos="4527"/>
          <w:tab w:val="left" w:pos="4611"/>
          <w:tab w:val="left" w:pos="5040"/>
        </w:tabs>
        <w:spacing w:before="0" w:beforeAutospacing="0" w:after="0" w:afterAutospacing="0"/>
        <w:rPr>
          <w:rFonts w:ascii="Calibri" w:hAnsi="Calibri" w:cs="Calibri"/>
          <w:bCs/>
          <w:sz w:val="22"/>
          <w:szCs w:val="22"/>
        </w:rPr>
      </w:pPr>
      <w:r w:rsidRPr="00972101">
        <w:rPr>
          <w:rFonts w:ascii="Calibri" w:hAnsi="Calibri" w:cs="Calibri"/>
          <w:bCs/>
          <w:sz w:val="22"/>
          <w:szCs w:val="22"/>
        </w:rPr>
        <w:t>Flexibility in covering other hotel outlets and flexibility in scheduling.</w:t>
      </w:r>
    </w:p>
    <w:p w14:paraId="08193597" w14:textId="7859AAC0" w:rsidR="00972101" w:rsidRPr="00972101" w:rsidRDefault="00972101" w:rsidP="0013740B">
      <w:pPr>
        <w:pStyle w:val="jobd0"/>
        <w:numPr>
          <w:ilvl w:val="0"/>
          <w:numId w:val="50"/>
        </w:numPr>
        <w:tabs>
          <w:tab w:val="left" w:pos="-1440"/>
          <w:tab w:val="left" w:pos="-720"/>
          <w:tab w:val="left" w:pos="0"/>
          <w:tab w:val="left" w:pos="1104"/>
          <w:tab w:val="left" w:pos="1440"/>
          <w:tab w:val="left" w:pos="2160"/>
          <w:tab w:val="left" w:pos="2649"/>
          <w:tab w:val="left" w:pos="2980"/>
          <w:tab w:val="left" w:pos="3202"/>
          <w:tab w:val="left" w:pos="3312"/>
          <w:tab w:val="left" w:pos="3454"/>
          <w:tab w:val="left" w:pos="3600"/>
          <w:tab w:val="left" w:pos="3864"/>
          <w:tab w:val="left" w:pos="4148"/>
          <w:tab w:val="left" w:pos="4243"/>
          <w:tab w:val="left" w:pos="4527"/>
          <w:tab w:val="left" w:pos="4611"/>
          <w:tab w:val="left" w:pos="5040"/>
        </w:tabs>
        <w:spacing w:before="0" w:beforeAutospacing="0" w:after="0" w:afterAutospacing="0"/>
        <w:rPr>
          <w:rFonts w:ascii="Calibri" w:hAnsi="Calibri" w:cs="Calibri"/>
          <w:bCs/>
          <w:sz w:val="22"/>
          <w:szCs w:val="22"/>
        </w:rPr>
      </w:pPr>
      <w:r w:rsidRPr="00972101">
        <w:rPr>
          <w:rFonts w:ascii="Calibri" w:hAnsi="Calibri" w:cs="Calibri"/>
          <w:bCs/>
          <w:sz w:val="22"/>
          <w:szCs w:val="22"/>
        </w:rPr>
        <w:t xml:space="preserve">The </w:t>
      </w:r>
      <w:proofErr w:type="gramStart"/>
      <w:r w:rsidR="004278CB">
        <w:rPr>
          <w:rFonts w:ascii="Calibri" w:hAnsi="Calibri" w:cs="Calibri"/>
          <w:bCs/>
          <w:sz w:val="22"/>
          <w:szCs w:val="22"/>
        </w:rPr>
        <w:t>C</w:t>
      </w:r>
      <w:r w:rsidRPr="00972101">
        <w:rPr>
          <w:rFonts w:ascii="Calibri" w:hAnsi="Calibri" w:cs="Calibri"/>
          <w:bCs/>
          <w:sz w:val="22"/>
          <w:szCs w:val="22"/>
        </w:rPr>
        <w:t>aptain</w:t>
      </w:r>
      <w:proofErr w:type="gramEnd"/>
      <w:r w:rsidRPr="00972101">
        <w:rPr>
          <w:rFonts w:ascii="Calibri" w:hAnsi="Calibri" w:cs="Calibri"/>
          <w:bCs/>
          <w:sz w:val="22"/>
          <w:szCs w:val="22"/>
        </w:rPr>
        <w:t xml:space="preserve"> will be responsible for certain parts of the pre-service briefings, ensuring that the entire team is informed of any updates or changes in procedures.</w:t>
      </w:r>
    </w:p>
    <w:p w14:paraId="4A298585" w14:textId="77777777" w:rsidR="00972101" w:rsidRPr="00972101" w:rsidRDefault="00972101" w:rsidP="0013740B">
      <w:pPr>
        <w:pStyle w:val="jobd0"/>
        <w:numPr>
          <w:ilvl w:val="0"/>
          <w:numId w:val="50"/>
        </w:numPr>
        <w:tabs>
          <w:tab w:val="left" w:pos="-1440"/>
          <w:tab w:val="left" w:pos="-720"/>
          <w:tab w:val="left" w:pos="0"/>
          <w:tab w:val="left" w:pos="1104"/>
          <w:tab w:val="left" w:pos="1440"/>
          <w:tab w:val="left" w:pos="2160"/>
          <w:tab w:val="left" w:pos="2649"/>
          <w:tab w:val="left" w:pos="2980"/>
          <w:tab w:val="left" w:pos="3202"/>
          <w:tab w:val="left" w:pos="3312"/>
          <w:tab w:val="left" w:pos="3454"/>
          <w:tab w:val="left" w:pos="3600"/>
          <w:tab w:val="left" w:pos="3864"/>
          <w:tab w:val="left" w:pos="4148"/>
          <w:tab w:val="left" w:pos="4243"/>
          <w:tab w:val="left" w:pos="4527"/>
          <w:tab w:val="left" w:pos="4611"/>
          <w:tab w:val="left" w:pos="5040"/>
        </w:tabs>
        <w:spacing w:before="0" w:beforeAutospacing="0" w:after="0" w:afterAutospacing="0"/>
        <w:rPr>
          <w:rFonts w:ascii="Calibri" w:hAnsi="Calibri" w:cs="Calibri"/>
          <w:bCs/>
          <w:sz w:val="22"/>
          <w:szCs w:val="22"/>
        </w:rPr>
      </w:pPr>
      <w:r w:rsidRPr="00972101">
        <w:rPr>
          <w:rFonts w:ascii="Calibri" w:hAnsi="Calibri" w:cs="Calibri"/>
          <w:bCs/>
          <w:sz w:val="22"/>
          <w:szCs w:val="22"/>
        </w:rPr>
        <w:t>Help ensure that all staff comply with F&amp;B outlet standards and perform their duties correctly.</w:t>
      </w:r>
    </w:p>
    <w:p w14:paraId="35F42AD7" w14:textId="77777777" w:rsidR="00972101" w:rsidRPr="00972101" w:rsidRDefault="00972101" w:rsidP="0013740B">
      <w:pPr>
        <w:pStyle w:val="jobd0"/>
        <w:numPr>
          <w:ilvl w:val="0"/>
          <w:numId w:val="50"/>
        </w:numPr>
        <w:tabs>
          <w:tab w:val="left" w:pos="-1440"/>
          <w:tab w:val="left" w:pos="-720"/>
          <w:tab w:val="left" w:pos="0"/>
          <w:tab w:val="left" w:pos="1104"/>
          <w:tab w:val="left" w:pos="1440"/>
          <w:tab w:val="left" w:pos="2160"/>
          <w:tab w:val="left" w:pos="2649"/>
          <w:tab w:val="left" w:pos="2980"/>
          <w:tab w:val="left" w:pos="3202"/>
          <w:tab w:val="left" w:pos="3312"/>
          <w:tab w:val="left" w:pos="3454"/>
          <w:tab w:val="left" w:pos="3600"/>
          <w:tab w:val="left" w:pos="3864"/>
          <w:tab w:val="left" w:pos="4148"/>
          <w:tab w:val="left" w:pos="4243"/>
          <w:tab w:val="left" w:pos="4527"/>
          <w:tab w:val="left" w:pos="4611"/>
          <w:tab w:val="left" w:pos="5040"/>
        </w:tabs>
        <w:spacing w:before="0" w:beforeAutospacing="0" w:after="0" w:afterAutospacing="0"/>
        <w:rPr>
          <w:rFonts w:ascii="Calibri" w:hAnsi="Calibri" w:cs="Calibri"/>
          <w:bCs/>
          <w:sz w:val="22"/>
          <w:szCs w:val="22"/>
        </w:rPr>
      </w:pPr>
      <w:r w:rsidRPr="00972101">
        <w:rPr>
          <w:rFonts w:ascii="Calibri" w:hAnsi="Calibri" w:cs="Calibri"/>
          <w:bCs/>
          <w:sz w:val="22"/>
          <w:szCs w:val="22"/>
        </w:rPr>
        <w:t>The captain will work closely with the management team.</w:t>
      </w:r>
    </w:p>
    <w:p w14:paraId="731C46AE" w14:textId="77777777" w:rsidR="00972101" w:rsidRPr="00972101" w:rsidRDefault="00972101" w:rsidP="0013740B">
      <w:pPr>
        <w:pStyle w:val="jobd0"/>
        <w:numPr>
          <w:ilvl w:val="0"/>
          <w:numId w:val="50"/>
        </w:numPr>
        <w:tabs>
          <w:tab w:val="left" w:pos="-1440"/>
          <w:tab w:val="left" w:pos="-720"/>
          <w:tab w:val="left" w:pos="0"/>
          <w:tab w:val="left" w:pos="1104"/>
          <w:tab w:val="left" w:pos="1440"/>
          <w:tab w:val="left" w:pos="2160"/>
          <w:tab w:val="left" w:pos="2649"/>
          <w:tab w:val="left" w:pos="2980"/>
          <w:tab w:val="left" w:pos="3202"/>
          <w:tab w:val="left" w:pos="3312"/>
          <w:tab w:val="left" w:pos="3454"/>
          <w:tab w:val="left" w:pos="3600"/>
          <w:tab w:val="left" w:pos="3864"/>
          <w:tab w:val="left" w:pos="4148"/>
          <w:tab w:val="left" w:pos="4243"/>
          <w:tab w:val="left" w:pos="4527"/>
          <w:tab w:val="left" w:pos="4611"/>
          <w:tab w:val="left" w:pos="5040"/>
        </w:tabs>
        <w:spacing w:before="0" w:beforeAutospacing="0" w:after="0" w:afterAutospacing="0"/>
        <w:rPr>
          <w:rFonts w:ascii="Calibri" w:hAnsi="Calibri" w:cs="Calibri"/>
          <w:bCs/>
          <w:sz w:val="22"/>
          <w:szCs w:val="22"/>
        </w:rPr>
      </w:pPr>
      <w:r w:rsidRPr="00972101">
        <w:rPr>
          <w:rFonts w:ascii="Calibri" w:hAnsi="Calibri" w:cs="Calibri"/>
          <w:bCs/>
          <w:sz w:val="22"/>
          <w:szCs w:val="22"/>
        </w:rPr>
        <w:t>Support, recognize, encourage, and bring out the best qualities in employees.</w:t>
      </w:r>
    </w:p>
    <w:p w14:paraId="1ED0737B" w14:textId="77777777" w:rsidR="00972101" w:rsidRPr="00972101" w:rsidRDefault="00972101" w:rsidP="0013740B">
      <w:pPr>
        <w:pStyle w:val="jobd0"/>
        <w:numPr>
          <w:ilvl w:val="0"/>
          <w:numId w:val="50"/>
        </w:numPr>
        <w:tabs>
          <w:tab w:val="left" w:pos="-1440"/>
          <w:tab w:val="left" w:pos="-720"/>
          <w:tab w:val="left" w:pos="0"/>
          <w:tab w:val="left" w:pos="1104"/>
          <w:tab w:val="left" w:pos="1440"/>
          <w:tab w:val="left" w:pos="2160"/>
          <w:tab w:val="left" w:pos="2649"/>
          <w:tab w:val="left" w:pos="2980"/>
          <w:tab w:val="left" w:pos="3202"/>
          <w:tab w:val="left" w:pos="3312"/>
          <w:tab w:val="left" w:pos="3454"/>
          <w:tab w:val="left" w:pos="3600"/>
          <w:tab w:val="left" w:pos="3864"/>
          <w:tab w:val="left" w:pos="4148"/>
          <w:tab w:val="left" w:pos="4243"/>
          <w:tab w:val="left" w:pos="4527"/>
          <w:tab w:val="left" w:pos="4611"/>
          <w:tab w:val="left" w:pos="5040"/>
        </w:tabs>
        <w:spacing w:before="0" w:beforeAutospacing="0" w:after="0" w:afterAutospacing="0"/>
        <w:rPr>
          <w:rFonts w:ascii="Calibri" w:hAnsi="Calibri" w:cs="Calibri"/>
          <w:bCs/>
          <w:sz w:val="22"/>
          <w:szCs w:val="22"/>
        </w:rPr>
      </w:pPr>
      <w:r w:rsidRPr="00972101">
        <w:rPr>
          <w:rFonts w:ascii="Calibri" w:hAnsi="Calibri" w:cs="Calibri"/>
          <w:bCs/>
          <w:sz w:val="22"/>
          <w:szCs w:val="22"/>
        </w:rPr>
        <w:t>Monitor and report the stock of restaurant supplies.</w:t>
      </w:r>
    </w:p>
    <w:p w14:paraId="3DEAE94F" w14:textId="77777777" w:rsidR="00972101" w:rsidRPr="00972101" w:rsidRDefault="00972101" w:rsidP="0013740B">
      <w:pPr>
        <w:pStyle w:val="jobd0"/>
        <w:numPr>
          <w:ilvl w:val="0"/>
          <w:numId w:val="50"/>
        </w:numPr>
        <w:tabs>
          <w:tab w:val="left" w:pos="-1440"/>
          <w:tab w:val="left" w:pos="-720"/>
          <w:tab w:val="left" w:pos="0"/>
          <w:tab w:val="left" w:pos="1104"/>
          <w:tab w:val="left" w:pos="1440"/>
          <w:tab w:val="left" w:pos="2160"/>
          <w:tab w:val="left" w:pos="2649"/>
          <w:tab w:val="left" w:pos="2980"/>
          <w:tab w:val="left" w:pos="3202"/>
          <w:tab w:val="left" w:pos="3312"/>
          <w:tab w:val="left" w:pos="3454"/>
          <w:tab w:val="left" w:pos="3600"/>
          <w:tab w:val="left" w:pos="3864"/>
          <w:tab w:val="left" w:pos="4148"/>
          <w:tab w:val="left" w:pos="4243"/>
          <w:tab w:val="left" w:pos="4527"/>
          <w:tab w:val="left" w:pos="4611"/>
          <w:tab w:val="left" w:pos="5040"/>
        </w:tabs>
        <w:spacing w:before="0" w:beforeAutospacing="0" w:after="0" w:afterAutospacing="0"/>
        <w:rPr>
          <w:rFonts w:ascii="Calibri" w:hAnsi="Calibri" w:cs="Calibri"/>
          <w:bCs/>
          <w:sz w:val="22"/>
          <w:szCs w:val="22"/>
        </w:rPr>
      </w:pPr>
      <w:r w:rsidRPr="00972101">
        <w:rPr>
          <w:rFonts w:ascii="Calibri" w:hAnsi="Calibri" w:cs="Calibri"/>
          <w:bCs/>
          <w:sz w:val="22"/>
          <w:szCs w:val="22"/>
        </w:rPr>
        <w:t>Keep our food and beverage manuals, as well as tracking platforms, up to date.</w:t>
      </w:r>
    </w:p>
    <w:p w14:paraId="78055B4E" w14:textId="77777777" w:rsidR="00972101" w:rsidRPr="00972101" w:rsidRDefault="00972101" w:rsidP="0013740B">
      <w:pPr>
        <w:pStyle w:val="jobd0"/>
        <w:numPr>
          <w:ilvl w:val="0"/>
          <w:numId w:val="50"/>
        </w:numPr>
        <w:tabs>
          <w:tab w:val="left" w:pos="-1440"/>
          <w:tab w:val="left" w:pos="-720"/>
          <w:tab w:val="left" w:pos="0"/>
          <w:tab w:val="left" w:pos="1104"/>
          <w:tab w:val="left" w:pos="1440"/>
          <w:tab w:val="left" w:pos="2160"/>
          <w:tab w:val="left" w:pos="2649"/>
          <w:tab w:val="left" w:pos="2980"/>
          <w:tab w:val="left" w:pos="3202"/>
          <w:tab w:val="left" w:pos="3312"/>
          <w:tab w:val="left" w:pos="3454"/>
          <w:tab w:val="left" w:pos="3600"/>
          <w:tab w:val="left" w:pos="3864"/>
          <w:tab w:val="left" w:pos="4148"/>
          <w:tab w:val="left" w:pos="4243"/>
          <w:tab w:val="left" w:pos="4527"/>
          <w:tab w:val="left" w:pos="4611"/>
          <w:tab w:val="left" w:pos="5040"/>
        </w:tabs>
        <w:spacing w:before="0" w:beforeAutospacing="0" w:after="0" w:afterAutospacing="0"/>
        <w:rPr>
          <w:rFonts w:ascii="Calibri" w:hAnsi="Calibri" w:cs="Calibri"/>
          <w:bCs/>
          <w:sz w:val="22"/>
          <w:szCs w:val="22"/>
        </w:rPr>
      </w:pPr>
      <w:r w:rsidRPr="00972101">
        <w:rPr>
          <w:rFonts w:ascii="Calibri" w:hAnsi="Calibri" w:cs="Calibri"/>
          <w:bCs/>
          <w:sz w:val="22"/>
          <w:szCs w:val="22"/>
        </w:rPr>
        <w:t>Manage the opening and closing of the cash register.</w:t>
      </w:r>
    </w:p>
    <w:p w14:paraId="008CB6DA" w14:textId="77777777" w:rsidR="00972101" w:rsidRPr="00972101" w:rsidRDefault="00972101" w:rsidP="0013740B">
      <w:pPr>
        <w:pStyle w:val="jobd0"/>
        <w:numPr>
          <w:ilvl w:val="0"/>
          <w:numId w:val="50"/>
        </w:numPr>
        <w:tabs>
          <w:tab w:val="left" w:pos="-1440"/>
          <w:tab w:val="left" w:pos="-720"/>
          <w:tab w:val="left" w:pos="0"/>
          <w:tab w:val="left" w:pos="1104"/>
          <w:tab w:val="left" w:pos="1440"/>
          <w:tab w:val="left" w:pos="2160"/>
          <w:tab w:val="left" w:pos="2649"/>
          <w:tab w:val="left" w:pos="2980"/>
          <w:tab w:val="left" w:pos="3202"/>
          <w:tab w:val="left" w:pos="3312"/>
          <w:tab w:val="left" w:pos="3454"/>
          <w:tab w:val="left" w:pos="3600"/>
          <w:tab w:val="left" w:pos="3864"/>
          <w:tab w:val="left" w:pos="4148"/>
          <w:tab w:val="left" w:pos="4243"/>
          <w:tab w:val="left" w:pos="4527"/>
          <w:tab w:val="left" w:pos="4611"/>
          <w:tab w:val="left" w:pos="5040"/>
        </w:tabs>
        <w:spacing w:before="0" w:beforeAutospacing="0" w:after="0" w:afterAutospacing="0"/>
        <w:rPr>
          <w:rFonts w:ascii="Calibri" w:hAnsi="Calibri" w:cs="Calibri"/>
          <w:bCs/>
          <w:sz w:val="22"/>
          <w:szCs w:val="22"/>
        </w:rPr>
      </w:pPr>
      <w:r w:rsidRPr="00972101">
        <w:rPr>
          <w:rFonts w:ascii="Calibri" w:hAnsi="Calibri" w:cs="Calibri"/>
          <w:bCs/>
          <w:sz w:val="22"/>
          <w:szCs w:val="22"/>
        </w:rPr>
        <w:t>Have complete knowledge of the spaces and schedules of all hotel outlets.</w:t>
      </w:r>
    </w:p>
    <w:p w14:paraId="4C6DECE6" w14:textId="77777777" w:rsidR="00454D71" w:rsidRPr="00BE1173" w:rsidRDefault="00454D71" w:rsidP="00BE1173">
      <w:pPr>
        <w:pStyle w:val="jobd0"/>
        <w:tabs>
          <w:tab w:val="left" w:pos="-1440"/>
          <w:tab w:val="left" w:pos="-720"/>
          <w:tab w:val="left" w:pos="0"/>
          <w:tab w:val="left" w:pos="1104"/>
          <w:tab w:val="left" w:pos="1440"/>
          <w:tab w:val="left" w:pos="2160"/>
          <w:tab w:val="left" w:pos="2649"/>
          <w:tab w:val="left" w:pos="2980"/>
          <w:tab w:val="left" w:pos="3202"/>
          <w:tab w:val="left" w:pos="3312"/>
          <w:tab w:val="left" w:pos="3454"/>
          <w:tab w:val="left" w:pos="3600"/>
          <w:tab w:val="left" w:pos="3864"/>
          <w:tab w:val="left" w:pos="4148"/>
          <w:tab w:val="left" w:pos="4243"/>
          <w:tab w:val="left" w:pos="4527"/>
          <w:tab w:val="left" w:pos="4611"/>
          <w:tab w:val="left" w:pos="5040"/>
        </w:tabs>
        <w:spacing w:before="0" w:beforeAutospacing="0" w:after="0" w:afterAutospacing="0"/>
        <w:rPr>
          <w:rFonts w:ascii="Calibri" w:hAnsi="Calibri" w:cs="Calibri"/>
          <w:bCs/>
          <w:sz w:val="22"/>
          <w:szCs w:val="22"/>
        </w:rPr>
      </w:pPr>
    </w:p>
    <w:p w14:paraId="30261C61" w14:textId="77777777" w:rsidR="00454D71" w:rsidRPr="00456554" w:rsidRDefault="00454D71" w:rsidP="00454D71">
      <w:pPr>
        <w:tabs>
          <w:tab w:val="left" w:pos="720"/>
          <w:tab w:val="left" w:pos="5040"/>
          <w:tab w:val="left" w:pos="6300"/>
        </w:tabs>
        <w:spacing w:after="120" w:line="360" w:lineRule="auto"/>
        <w:rPr>
          <w:rFonts w:ascii="Calibri" w:hAnsi="Calibri" w:cs="Arial"/>
          <w:b/>
          <w:sz w:val="22"/>
          <w:szCs w:val="22"/>
          <w:u w:val="single"/>
        </w:rPr>
      </w:pPr>
      <w:r w:rsidRPr="00456554">
        <w:rPr>
          <w:rFonts w:ascii="Calibri" w:hAnsi="Calibri" w:cs="Arial"/>
          <w:b/>
          <w:sz w:val="22"/>
          <w:szCs w:val="22"/>
          <w:u w:val="single"/>
        </w:rPr>
        <w:t>Requirements:</w:t>
      </w:r>
    </w:p>
    <w:p w14:paraId="411B9380" w14:textId="052578CD" w:rsidR="00454D71" w:rsidRPr="00E12DD7" w:rsidRDefault="00454D71" w:rsidP="00453B33">
      <w:pPr>
        <w:pStyle w:val="JobD"/>
        <w:numPr>
          <w:ilvl w:val="0"/>
          <w:numId w:val="29"/>
        </w:numPr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  <w:r w:rsidRPr="00E12DD7">
        <w:rPr>
          <w:rFonts w:ascii="Calibri" w:hAnsi="Calibri"/>
          <w:b/>
          <w:bCs/>
          <w:sz w:val="22"/>
          <w:szCs w:val="22"/>
        </w:rPr>
        <w:t>Education:</w:t>
      </w:r>
      <w:r w:rsidRPr="00E12DD7">
        <w:rPr>
          <w:rFonts w:ascii="Calibri" w:hAnsi="Calibri"/>
          <w:sz w:val="22"/>
          <w:szCs w:val="22"/>
        </w:rPr>
        <w:t xml:space="preserve"> </w:t>
      </w:r>
      <w:r w:rsidR="008C3C06" w:rsidRPr="008C3C06">
        <w:rPr>
          <w:rFonts w:ascii="Calibri" w:hAnsi="Calibri"/>
          <w:sz w:val="22"/>
          <w:szCs w:val="22"/>
        </w:rPr>
        <w:t xml:space="preserve"> </w:t>
      </w:r>
      <w:r w:rsidR="008C3C06">
        <w:rPr>
          <w:rFonts w:ascii="Calibri" w:hAnsi="Calibri"/>
          <w:sz w:val="22"/>
          <w:szCs w:val="22"/>
        </w:rPr>
        <w:t>High school diploma</w:t>
      </w:r>
      <w:r w:rsidR="008C3C06" w:rsidRPr="008C3C06">
        <w:rPr>
          <w:rFonts w:ascii="Calibri" w:hAnsi="Calibri"/>
          <w:sz w:val="22"/>
          <w:szCs w:val="22"/>
        </w:rPr>
        <w:t>, bachelor's degree or equivalent vocational training certificate.</w:t>
      </w:r>
    </w:p>
    <w:p w14:paraId="59F65C4E" w14:textId="09A5C154" w:rsidR="00454D71" w:rsidRDefault="00454D71" w:rsidP="00454D71">
      <w:pPr>
        <w:pStyle w:val="JobD"/>
        <w:numPr>
          <w:ilvl w:val="0"/>
          <w:numId w:val="29"/>
        </w:numPr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  <w:r w:rsidRPr="00BB1A5B">
        <w:rPr>
          <w:rFonts w:ascii="Calibri" w:hAnsi="Calibri"/>
          <w:b/>
          <w:bCs/>
          <w:sz w:val="22"/>
          <w:szCs w:val="22"/>
        </w:rPr>
        <w:t>Experience:</w:t>
      </w:r>
      <w:r w:rsidRPr="00BB1A5B">
        <w:rPr>
          <w:rFonts w:ascii="Calibri" w:hAnsi="Calibri"/>
          <w:sz w:val="22"/>
          <w:szCs w:val="22"/>
        </w:rPr>
        <w:t xml:space="preserve"> </w:t>
      </w:r>
      <w:r w:rsidR="00F02CCA">
        <w:rPr>
          <w:rFonts w:ascii="Calibri" w:hAnsi="Calibri"/>
          <w:sz w:val="22"/>
          <w:szCs w:val="22"/>
        </w:rPr>
        <w:t>Two</w:t>
      </w:r>
      <w:r w:rsidR="00900B93" w:rsidRPr="00900B93">
        <w:rPr>
          <w:rFonts w:ascii="Calibri" w:hAnsi="Calibri"/>
          <w:sz w:val="22"/>
          <w:szCs w:val="22"/>
        </w:rPr>
        <w:t xml:space="preserve"> </w:t>
      </w:r>
      <w:proofErr w:type="spellStart"/>
      <w:r w:rsidR="00DD35A8" w:rsidRPr="00900B93">
        <w:rPr>
          <w:rFonts w:ascii="Calibri" w:hAnsi="Calibri"/>
          <w:sz w:val="22"/>
          <w:szCs w:val="22"/>
        </w:rPr>
        <w:t>year</w:t>
      </w:r>
      <w:r w:rsidR="00DD35A8">
        <w:rPr>
          <w:rFonts w:ascii="Calibri" w:hAnsi="Calibri"/>
          <w:sz w:val="22"/>
          <w:szCs w:val="22"/>
        </w:rPr>
        <w:t>’</w:t>
      </w:r>
      <w:r w:rsidR="00DD35A8" w:rsidRPr="00900B93">
        <w:rPr>
          <w:rFonts w:ascii="Calibri" w:hAnsi="Calibri"/>
          <w:sz w:val="22"/>
          <w:szCs w:val="22"/>
        </w:rPr>
        <w:t>s experience</w:t>
      </w:r>
      <w:proofErr w:type="spellEnd"/>
      <w:r w:rsidR="00900B93" w:rsidRPr="00900B93">
        <w:rPr>
          <w:rFonts w:ascii="Calibri" w:hAnsi="Calibri"/>
          <w:sz w:val="22"/>
          <w:szCs w:val="22"/>
        </w:rPr>
        <w:t xml:space="preserve"> in the luxury industry, hotels, gastronomic restaurants or </w:t>
      </w:r>
      <w:r w:rsidR="00900B93" w:rsidRPr="00900B93">
        <w:rPr>
          <w:rFonts w:ascii="Calibri" w:hAnsi="Calibri"/>
          <w:sz w:val="22"/>
          <w:szCs w:val="22"/>
        </w:rPr>
        <w:lastRenderedPageBreak/>
        <w:t>banquets.</w:t>
      </w:r>
    </w:p>
    <w:p w14:paraId="439122F4" w14:textId="08DDDE37" w:rsidR="00454D71" w:rsidRPr="003E5580" w:rsidRDefault="00454D71" w:rsidP="00454D71">
      <w:pPr>
        <w:pStyle w:val="JobD"/>
        <w:numPr>
          <w:ilvl w:val="0"/>
          <w:numId w:val="29"/>
        </w:numPr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  <w:r w:rsidRPr="00BB1A5B">
        <w:rPr>
          <w:rFonts w:ascii="Calibri" w:hAnsi="Calibri"/>
          <w:b/>
          <w:bCs/>
          <w:sz w:val="22"/>
          <w:szCs w:val="22"/>
        </w:rPr>
        <w:t>Communication:</w:t>
      </w:r>
      <w:r w:rsidRPr="003E5580">
        <w:rPr>
          <w:rFonts w:ascii="Calibri" w:hAnsi="Calibri"/>
          <w:sz w:val="22"/>
          <w:szCs w:val="22"/>
        </w:rPr>
        <w:t xml:space="preserve"> </w:t>
      </w:r>
      <w:r w:rsidR="0083341C">
        <w:rPr>
          <w:rFonts w:ascii="Calibri" w:hAnsi="Calibri"/>
          <w:sz w:val="22"/>
          <w:szCs w:val="22"/>
        </w:rPr>
        <w:t>High</w:t>
      </w:r>
      <w:r w:rsidR="007A1086" w:rsidRPr="007A1086">
        <w:rPr>
          <w:rFonts w:ascii="Calibri" w:hAnsi="Calibri"/>
          <w:sz w:val="22"/>
          <w:szCs w:val="22"/>
        </w:rPr>
        <w:t xml:space="preserve"> level of English and Spanish. Other languages are positively valued.</w:t>
      </w:r>
    </w:p>
    <w:p w14:paraId="31F6CCCC" w14:textId="15400D07" w:rsidR="00454D71" w:rsidRPr="00183489" w:rsidRDefault="00454D71" w:rsidP="003B58D3">
      <w:pPr>
        <w:pStyle w:val="JobD"/>
        <w:numPr>
          <w:ilvl w:val="0"/>
          <w:numId w:val="29"/>
        </w:numPr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  <w:r w:rsidRPr="00183489">
        <w:rPr>
          <w:rFonts w:ascii="Calibri" w:hAnsi="Calibri"/>
          <w:b/>
          <w:bCs/>
          <w:sz w:val="22"/>
          <w:szCs w:val="22"/>
        </w:rPr>
        <w:t>Skills:</w:t>
      </w:r>
      <w:r w:rsidRPr="00183489">
        <w:rPr>
          <w:rFonts w:ascii="Calibri" w:hAnsi="Calibri"/>
          <w:sz w:val="22"/>
          <w:szCs w:val="22"/>
        </w:rPr>
        <w:t xml:space="preserve"> </w:t>
      </w:r>
      <w:r w:rsidR="004D3F64">
        <w:rPr>
          <w:rFonts w:ascii="Calibri" w:hAnsi="Calibri"/>
          <w:sz w:val="22"/>
          <w:szCs w:val="22"/>
        </w:rPr>
        <w:t>Resolving problems.</w:t>
      </w:r>
      <w:r w:rsidR="004D3F64" w:rsidRPr="00311B24">
        <w:rPr>
          <w:rFonts w:ascii="Calibri" w:hAnsi="Calibri"/>
          <w:sz w:val="22"/>
          <w:szCs w:val="22"/>
        </w:rPr>
        <w:t xml:space="preserve"> Flexibility</w:t>
      </w:r>
      <w:r w:rsidR="00311B24" w:rsidRPr="00311B24">
        <w:rPr>
          <w:rFonts w:ascii="Calibri" w:hAnsi="Calibri"/>
          <w:sz w:val="22"/>
          <w:szCs w:val="22"/>
        </w:rPr>
        <w:t>. Active listening. Emotional intelligence. Customer service. Assertive communication. Commitment. Responsibility. Ability to work under pressure. Good non-verbal communication skills. Initiative.</w:t>
      </w:r>
      <w:r w:rsidR="000C04D2">
        <w:rPr>
          <w:rFonts w:ascii="Calibri" w:hAnsi="Calibri"/>
          <w:sz w:val="22"/>
          <w:szCs w:val="22"/>
        </w:rPr>
        <w:t xml:space="preserve"> Leadership</w:t>
      </w:r>
    </w:p>
    <w:p w14:paraId="641B8600" w14:textId="77777777" w:rsidR="00454D71" w:rsidRPr="00430935" w:rsidRDefault="00454D71" w:rsidP="00454D71">
      <w:pPr>
        <w:pStyle w:val="JobD"/>
        <w:numPr>
          <w:ilvl w:val="0"/>
          <w:numId w:val="29"/>
        </w:numPr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  <w:r w:rsidRPr="00BB1A5B">
        <w:rPr>
          <w:rFonts w:ascii="Calibri" w:hAnsi="Calibri"/>
          <w:b/>
          <w:bCs/>
          <w:sz w:val="22"/>
          <w:szCs w:val="22"/>
        </w:rPr>
        <w:t>Grooming:</w:t>
      </w:r>
      <w:r w:rsidRPr="00BB1A5B">
        <w:rPr>
          <w:rFonts w:ascii="Calibri" w:hAnsi="Calibri"/>
          <w:sz w:val="22"/>
          <w:szCs w:val="22"/>
        </w:rPr>
        <w:t xml:space="preserve"> </w:t>
      </w:r>
      <w:r w:rsidRPr="00430935">
        <w:rPr>
          <w:rFonts w:ascii="Calibri" w:hAnsi="Calibri"/>
          <w:sz w:val="22"/>
          <w:szCs w:val="22"/>
        </w:rPr>
        <w:t>All Nobu Hotel Barcelona employees are expected to adapt while maintaining a groomed appearance following the company's standards. (Appearance &amp; Grooming Nobu Hotel Barcelona)</w:t>
      </w:r>
    </w:p>
    <w:p w14:paraId="0EF08A51" w14:textId="77777777" w:rsidR="00454D71" w:rsidRDefault="00454D71" w:rsidP="00454D71">
      <w:pPr>
        <w:pStyle w:val="JobD"/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 w:cs="Arial"/>
          <w:b/>
          <w:sz w:val="22"/>
          <w:szCs w:val="22"/>
          <w:u w:val="single"/>
        </w:rPr>
      </w:pPr>
    </w:p>
    <w:p w14:paraId="02767968" w14:textId="77777777" w:rsidR="00454D71" w:rsidRDefault="00454D71" w:rsidP="00454D71">
      <w:pPr>
        <w:pStyle w:val="JobD"/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</w:p>
    <w:p w14:paraId="161C3AF7" w14:textId="77777777" w:rsidR="00454D71" w:rsidRDefault="00454D71" w:rsidP="00454D71">
      <w:pPr>
        <w:pStyle w:val="JobD"/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</w:p>
    <w:p w14:paraId="540ED856" w14:textId="77777777" w:rsidR="00454D71" w:rsidRPr="00456554" w:rsidRDefault="00454D71" w:rsidP="00454D71">
      <w:pPr>
        <w:pStyle w:val="JobD"/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</w:p>
    <w:p w14:paraId="588E3FD0" w14:textId="77777777" w:rsidR="00454D71" w:rsidRDefault="00454D71" w:rsidP="00454D71">
      <w:pPr>
        <w:pStyle w:val="JobD"/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  <w:r w:rsidRPr="00456554">
        <w:rPr>
          <w:rFonts w:ascii="Calibri" w:hAnsi="Calibri"/>
          <w:sz w:val="22"/>
          <w:szCs w:val="22"/>
        </w:rPr>
        <w:t xml:space="preserve">I HAVE READ AND UNDERSTAND THE INFORMATION IN THE JOB DESCRIPTION AND HEREBY REPRESENT THAT I AM ABLE TO PERFORM THE ESSENTIAL FUNCTIONS OF THE JOB </w:t>
      </w:r>
      <w:r w:rsidRPr="00087E92">
        <w:rPr>
          <w:rFonts w:ascii="Calibri" w:hAnsi="Calibri"/>
          <w:sz w:val="22"/>
          <w:szCs w:val="22"/>
        </w:rPr>
        <w:t>AND MEET ALL JOB REQUIREMENTS.</w:t>
      </w:r>
    </w:p>
    <w:p w14:paraId="6432FDC1" w14:textId="77777777" w:rsidR="00454D71" w:rsidRDefault="00454D71" w:rsidP="00454D71">
      <w:pPr>
        <w:pStyle w:val="JobD"/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</w:p>
    <w:p w14:paraId="133DC43C" w14:textId="77777777" w:rsidR="00454D71" w:rsidRDefault="00454D71" w:rsidP="00454D71">
      <w:pPr>
        <w:pStyle w:val="JobD"/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</w:p>
    <w:p w14:paraId="439DF396" w14:textId="77777777" w:rsidR="00454D71" w:rsidRDefault="00454D71" w:rsidP="00454D71">
      <w:pPr>
        <w:pStyle w:val="JobD"/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</w:p>
    <w:p w14:paraId="32D53FF4" w14:textId="77777777" w:rsidR="00454D71" w:rsidRDefault="00454D71" w:rsidP="00454D71">
      <w:pPr>
        <w:pStyle w:val="JobD"/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</w:p>
    <w:p w14:paraId="3A033CB2" w14:textId="77777777" w:rsidR="00454D71" w:rsidRDefault="00454D71" w:rsidP="00454D71">
      <w:pPr>
        <w:pStyle w:val="JobD"/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</w:p>
    <w:p w14:paraId="293C5653" w14:textId="77777777" w:rsidR="00454D71" w:rsidRPr="00456554" w:rsidRDefault="00454D71" w:rsidP="00454D71">
      <w:pPr>
        <w:pStyle w:val="JobD"/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</w:p>
    <w:p w14:paraId="0AC889F1" w14:textId="77777777" w:rsidR="00454D71" w:rsidRPr="00456554" w:rsidRDefault="00454D71" w:rsidP="00454D71">
      <w:pPr>
        <w:pStyle w:val="JobD"/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</w:p>
    <w:p w14:paraId="4A60A995" w14:textId="77777777" w:rsidR="00454D71" w:rsidRDefault="00454D71" w:rsidP="00454D71">
      <w:pPr>
        <w:rPr>
          <w:rFonts w:ascii="Calibri" w:hAnsi="Calibri" w:cs="Arial"/>
          <w:b/>
          <w:color w:val="000000"/>
          <w:sz w:val="18"/>
          <w:szCs w:val="18"/>
          <w:u w:val="single"/>
        </w:rPr>
      </w:pPr>
    </w:p>
    <w:p w14:paraId="79569A75" w14:textId="77777777" w:rsidR="00454D71" w:rsidRPr="00A74C77" w:rsidRDefault="00454D71" w:rsidP="00454D71">
      <w:pPr>
        <w:rPr>
          <w:rFonts w:ascii="Calibri" w:hAnsi="Calibri" w:cs="Arial"/>
          <w:sz w:val="18"/>
          <w:szCs w:val="18"/>
        </w:rPr>
      </w:pPr>
      <w:r w:rsidRPr="00A74C77">
        <w:rPr>
          <w:rFonts w:ascii="Calibri" w:hAnsi="Calibri" w:cs="Arial"/>
          <w:sz w:val="18"/>
          <w:szCs w:val="18"/>
        </w:rPr>
        <w:t>_________________________</w:t>
      </w:r>
      <w:r w:rsidRPr="00A74C77">
        <w:rPr>
          <w:rFonts w:ascii="Calibri" w:hAnsi="Calibri" w:cs="Arial"/>
          <w:sz w:val="18"/>
          <w:szCs w:val="18"/>
        </w:rPr>
        <w:tab/>
      </w:r>
      <w:r w:rsidRPr="00A74C77">
        <w:rPr>
          <w:rFonts w:ascii="Calibri" w:hAnsi="Calibri" w:cs="Arial"/>
          <w:sz w:val="18"/>
          <w:szCs w:val="18"/>
        </w:rPr>
        <w:tab/>
        <w:t>_______________________</w:t>
      </w:r>
      <w:r w:rsidRPr="00A74C77">
        <w:rPr>
          <w:rFonts w:ascii="Calibri" w:hAnsi="Calibri" w:cs="Arial"/>
          <w:sz w:val="18"/>
          <w:szCs w:val="18"/>
        </w:rPr>
        <w:tab/>
      </w:r>
      <w:r w:rsidRPr="00A74C77">
        <w:rPr>
          <w:rFonts w:ascii="Calibri" w:hAnsi="Calibri" w:cs="Arial"/>
          <w:sz w:val="18"/>
          <w:szCs w:val="18"/>
        </w:rPr>
        <w:tab/>
        <w:t xml:space="preserve">       ___________</w:t>
      </w:r>
    </w:p>
    <w:p w14:paraId="0A7078D6" w14:textId="77777777" w:rsidR="00454D71" w:rsidRPr="00346B48" w:rsidRDefault="00454D71" w:rsidP="00454D71">
      <w:pPr>
        <w:rPr>
          <w:rFonts w:ascii="Calibri" w:hAnsi="Calibri" w:cs="Arial"/>
          <w:sz w:val="18"/>
          <w:szCs w:val="18"/>
        </w:rPr>
      </w:pPr>
      <w:r w:rsidRPr="00EA6BE8">
        <w:rPr>
          <w:rFonts w:ascii="Calibri" w:hAnsi="Calibri" w:cs="Arial"/>
          <w:sz w:val="18"/>
          <w:szCs w:val="18"/>
        </w:rPr>
        <w:t xml:space="preserve"> Responsible Signature</w:t>
      </w:r>
      <w:r>
        <w:rPr>
          <w:rFonts w:ascii="Calibri" w:hAnsi="Calibri" w:cs="Arial"/>
          <w:sz w:val="18"/>
          <w:szCs w:val="18"/>
        </w:rPr>
        <w:t xml:space="preserve"> and name </w:t>
      </w:r>
      <w:r>
        <w:rPr>
          <w:rFonts w:ascii="Calibri" w:hAnsi="Calibri" w:cs="Arial"/>
          <w:sz w:val="18"/>
          <w:szCs w:val="18"/>
        </w:rPr>
        <w:tab/>
        <w:t xml:space="preserve">                      Employee Signature</w:t>
      </w:r>
      <w:r>
        <w:rPr>
          <w:rFonts w:ascii="Calibri" w:hAnsi="Calibri" w:cs="Arial"/>
          <w:sz w:val="18"/>
          <w:szCs w:val="18"/>
        </w:rPr>
        <w:tab/>
      </w:r>
      <w:r>
        <w:rPr>
          <w:rFonts w:ascii="Calibri" w:hAnsi="Calibri" w:cs="Arial"/>
          <w:sz w:val="18"/>
          <w:szCs w:val="18"/>
        </w:rPr>
        <w:tab/>
      </w:r>
      <w:r>
        <w:rPr>
          <w:rFonts w:ascii="Calibri" w:hAnsi="Calibri" w:cs="Arial"/>
          <w:sz w:val="18"/>
          <w:szCs w:val="18"/>
        </w:rPr>
        <w:tab/>
        <w:t>Date</w:t>
      </w:r>
    </w:p>
    <w:p w14:paraId="17D866D0" w14:textId="77777777" w:rsidR="00454D71" w:rsidRDefault="00454D71" w:rsidP="00454D71">
      <w:pPr>
        <w:rPr>
          <w:rFonts w:ascii="Calibri" w:hAnsi="Calibri" w:cs="Arial"/>
          <w:b/>
          <w:color w:val="000000"/>
          <w:sz w:val="18"/>
          <w:szCs w:val="18"/>
          <w:u w:val="single"/>
        </w:rPr>
      </w:pPr>
    </w:p>
    <w:p w14:paraId="63ECEE76" w14:textId="77777777" w:rsidR="00454D71" w:rsidRPr="00BD0020" w:rsidRDefault="00454D71" w:rsidP="00454D71">
      <w:pPr>
        <w:rPr>
          <w:rFonts w:ascii="Calibri" w:hAnsi="Calibri" w:cs="Arial"/>
          <w:b/>
          <w:color w:val="000000"/>
          <w:sz w:val="18"/>
          <w:szCs w:val="18"/>
        </w:rPr>
      </w:pPr>
    </w:p>
    <w:p w14:paraId="120CAF07" w14:textId="18432701" w:rsidR="00BD0020" w:rsidRPr="00454D71" w:rsidRDefault="00BD0020" w:rsidP="00EA6BE8">
      <w:pPr>
        <w:rPr>
          <w:rFonts w:ascii="Calibri" w:hAnsi="Calibri" w:cs="Arial"/>
          <w:sz w:val="18"/>
          <w:szCs w:val="18"/>
        </w:rPr>
      </w:pPr>
    </w:p>
    <w:sectPr w:rsidR="00BD0020" w:rsidRPr="00454D71" w:rsidSect="00DF4DBA">
      <w:footnotePr>
        <w:pos w:val="beneathText"/>
      </w:footnotePr>
      <w:pgSz w:w="12240" w:h="15840"/>
      <w:pgMar w:top="1080" w:right="1440" w:bottom="108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Ttulo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Ttulo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0000002"/>
    <w:multiLevelType w:val="singleLevel"/>
    <w:tmpl w:val="00000002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3" w15:restartNumberingAfterBreak="0">
    <w:nsid w:val="00000003"/>
    <w:multiLevelType w:val="singleLevel"/>
    <w:tmpl w:val="00000003"/>
    <w:name w:val="WW8Num2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4" w15:restartNumberingAfterBreak="0">
    <w:nsid w:val="00000004"/>
    <w:multiLevelType w:val="singleLevel"/>
    <w:tmpl w:val="00000004"/>
    <w:name w:val="WW8Num2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5" w15:restartNumberingAfterBreak="0">
    <w:nsid w:val="00000005"/>
    <w:multiLevelType w:val="singleLevel"/>
    <w:tmpl w:val="00000005"/>
    <w:name w:val="WW8Num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6" w15:restartNumberingAfterBreak="0">
    <w:nsid w:val="01FD03BC"/>
    <w:multiLevelType w:val="singleLevel"/>
    <w:tmpl w:val="04547D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7" w15:restartNumberingAfterBreak="0">
    <w:nsid w:val="026A5B15"/>
    <w:multiLevelType w:val="multilevel"/>
    <w:tmpl w:val="13CCD8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043B6EAD"/>
    <w:multiLevelType w:val="hybridMultilevel"/>
    <w:tmpl w:val="7E2E1CCE"/>
    <w:lvl w:ilvl="0" w:tplc="BA28426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6924D18"/>
    <w:multiLevelType w:val="hybridMultilevel"/>
    <w:tmpl w:val="C5A04824"/>
    <w:lvl w:ilvl="0" w:tplc="91C4AB8E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823CDD0A"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C9D20A1"/>
    <w:multiLevelType w:val="hybridMultilevel"/>
    <w:tmpl w:val="08864086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0E02191A"/>
    <w:multiLevelType w:val="hybridMultilevel"/>
    <w:tmpl w:val="80C6C2FC"/>
    <w:lvl w:ilvl="0" w:tplc="76C8633C">
      <w:numFmt w:val="bullet"/>
      <w:lvlText w:val="·"/>
      <w:lvlJc w:val="left"/>
      <w:pPr>
        <w:ind w:left="720" w:hanging="360"/>
      </w:pPr>
      <w:rPr>
        <w:rFonts w:ascii="Calibri" w:eastAsia="Symbol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FDF141F"/>
    <w:multiLevelType w:val="hybridMultilevel"/>
    <w:tmpl w:val="5AE2E64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1B333B5"/>
    <w:multiLevelType w:val="hybridMultilevel"/>
    <w:tmpl w:val="C1FA08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9E3540"/>
    <w:multiLevelType w:val="hybridMultilevel"/>
    <w:tmpl w:val="3970086E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8791CAD"/>
    <w:multiLevelType w:val="hybridMultilevel"/>
    <w:tmpl w:val="7ED63C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AF72F54"/>
    <w:multiLevelType w:val="hybridMultilevel"/>
    <w:tmpl w:val="CA00FB1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1B107882"/>
    <w:multiLevelType w:val="hybridMultilevel"/>
    <w:tmpl w:val="E4809E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1B9313F0"/>
    <w:multiLevelType w:val="hybridMultilevel"/>
    <w:tmpl w:val="ED4061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9647FB"/>
    <w:multiLevelType w:val="hybridMultilevel"/>
    <w:tmpl w:val="44E0C59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0B61C57"/>
    <w:multiLevelType w:val="hybridMultilevel"/>
    <w:tmpl w:val="B2143AB8"/>
    <w:lvl w:ilvl="0" w:tplc="5F50FD6C">
      <w:numFmt w:val="bullet"/>
      <w:lvlText w:val="·"/>
      <w:lvlJc w:val="left"/>
      <w:pPr>
        <w:ind w:left="720" w:hanging="360"/>
      </w:pPr>
      <w:rPr>
        <w:rFonts w:ascii="Calibri" w:eastAsia="Symbol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5BC62BA"/>
    <w:multiLevelType w:val="hybridMultilevel"/>
    <w:tmpl w:val="B0F402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B1D3040"/>
    <w:multiLevelType w:val="hybridMultilevel"/>
    <w:tmpl w:val="6DB41D3E"/>
    <w:lvl w:ilvl="0" w:tplc="14348C9E">
      <w:numFmt w:val="bullet"/>
      <w:lvlText w:val="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3D23285"/>
    <w:multiLevelType w:val="hybridMultilevel"/>
    <w:tmpl w:val="D1009AE0"/>
    <w:lvl w:ilvl="0" w:tplc="0C0A000F">
      <w:start w:val="1"/>
      <w:numFmt w:val="decimal"/>
      <w:lvlText w:val="%1."/>
      <w:lvlJc w:val="left"/>
      <w:pPr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358A3F55"/>
    <w:multiLevelType w:val="hybridMultilevel"/>
    <w:tmpl w:val="E77E490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3B6E38FB"/>
    <w:multiLevelType w:val="hybridMultilevel"/>
    <w:tmpl w:val="6456A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B7118BB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3CFF4103"/>
    <w:multiLevelType w:val="hybridMultilevel"/>
    <w:tmpl w:val="8E62F2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06E0DA3"/>
    <w:multiLevelType w:val="hybridMultilevel"/>
    <w:tmpl w:val="C3A2B9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26430A0"/>
    <w:multiLevelType w:val="hybridMultilevel"/>
    <w:tmpl w:val="66DC5C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46C71574"/>
    <w:multiLevelType w:val="hybridMultilevel"/>
    <w:tmpl w:val="6D887B5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70D74E5"/>
    <w:multiLevelType w:val="hybridMultilevel"/>
    <w:tmpl w:val="7F10F24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84E1E1D"/>
    <w:multiLevelType w:val="hybridMultilevel"/>
    <w:tmpl w:val="86DC47F2"/>
    <w:lvl w:ilvl="0" w:tplc="1A082D34">
      <w:numFmt w:val="bullet"/>
      <w:lvlText w:val="·"/>
      <w:lvlJc w:val="left"/>
      <w:pPr>
        <w:ind w:left="720" w:hanging="360"/>
      </w:pPr>
      <w:rPr>
        <w:rFonts w:ascii="Calibri" w:eastAsia="Symbol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9B60534"/>
    <w:multiLevelType w:val="multilevel"/>
    <w:tmpl w:val="AEEE6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4A085D02"/>
    <w:multiLevelType w:val="hybridMultilevel"/>
    <w:tmpl w:val="25827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BE2501E"/>
    <w:multiLevelType w:val="hybridMultilevel"/>
    <w:tmpl w:val="AEA6B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FB04A82"/>
    <w:multiLevelType w:val="hybridMultilevel"/>
    <w:tmpl w:val="63A2933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3A659B5"/>
    <w:multiLevelType w:val="hybridMultilevel"/>
    <w:tmpl w:val="57BE7036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541F7261"/>
    <w:multiLevelType w:val="hybridMultilevel"/>
    <w:tmpl w:val="3AC26C48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65C58DA">
      <w:numFmt w:val="bullet"/>
      <w:lvlText w:val="·"/>
      <w:lvlJc w:val="left"/>
      <w:pPr>
        <w:ind w:left="1800" w:hanging="360"/>
      </w:pPr>
      <w:rPr>
        <w:rFonts w:ascii="Calibri" w:eastAsia="Symbol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549D5510"/>
    <w:multiLevelType w:val="hybridMultilevel"/>
    <w:tmpl w:val="147400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6F94964"/>
    <w:multiLevelType w:val="multilevel"/>
    <w:tmpl w:val="9D541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58351EE2"/>
    <w:multiLevelType w:val="hybridMultilevel"/>
    <w:tmpl w:val="05443F0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A4B368D"/>
    <w:multiLevelType w:val="hybridMultilevel"/>
    <w:tmpl w:val="D55A8C8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E1F198A"/>
    <w:multiLevelType w:val="hybridMultilevel"/>
    <w:tmpl w:val="D4008D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2BF0556"/>
    <w:multiLevelType w:val="hybridMultilevel"/>
    <w:tmpl w:val="1E84FF8C"/>
    <w:lvl w:ilvl="0" w:tplc="8E6C49D0">
      <w:numFmt w:val="bullet"/>
      <w:lvlText w:val="·"/>
      <w:lvlJc w:val="left"/>
      <w:pPr>
        <w:ind w:left="720" w:hanging="360"/>
      </w:pPr>
      <w:rPr>
        <w:rFonts w:ascii="Calibri" w:eastAsia="Symbol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3D23E0D"/>
    <w:multiLevelType w:val="hybridMultilevel"/>
    <w:tmpl w:val="ECAAE284"/>
    <w:lvl w:ilvl="0" w:tplc="14348C9E">
      <w:numFmt w:val="bullet"/>
      <w:lvlText w:val="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D0A56DC"/>
    <w:multiLevelType w:val="hybridMultilevel"/>
    <w:tmpl w:val="061CD1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1A0503D"/>
    <w:multiLevelType w:val="hybridMultilevel"/>
    <w:tmpl w:val="189A0E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72712393"/>
    <w:multiLevelType w:val="singleLevel"/>
    <w:tmpl w:val="0C0C95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9" w15:restartNumberingAfterBreak="0">
    <w:nsid w:val="737F2E93"/>
    <w:multiLevelType w:val="hybridMultilevel"/>
    <w:tmpl w:val="0D361CB6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4414196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51" w15:restartNumberingAfterBreak="0">
    <w:nsid w:val="748B59FD"/>
    <w:multiLevelType w:val="hybridMultilevel"/>
    <w:tmpl w:val="21F897C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2" w15:restartNumberingAfterBreak="0">
    <w:nsid w:val="799F2533"/>
    <w:multiLevelType w:val="singleLevel"/>
    <w:tmpl w:val="B370752A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</w:abstractNum>
  <w:abstractNum w:abstractNumId="53" w15:restartNumberingAfterBreak="0">
    <w:nsid w:val="79A63A26"/>
    <w:multiLevelType w:val="hybridMultilevel"/>
    <w:tmpl w:val="0636950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515730829">
    <w:abstractNumId w:val="1"/>
  </w:num>
  <w:num w:numId="2" w16cid:durableId="1388264274">
    <w:abstractNumId w:val="27"/>
  </w:num>
  <w:num w:numId="3" w16cid:durableId="321548938">
    <w:abstractNumId w:val="38"/>
  </w:num>
  <w:num w:numId="4" w16cid:durableId="324552808">
    <w:abstractNumId w:val="48"/>
  </w:num>
  <w:num w:numId="5" w16cid:durableId="1563177535">
    <w:abstractNumId w:val="28"/>
  </w:num>
  <w:num w:numId="6" w16cid:durableId="1324431186">
    <w:abstractNumId w:val="26"/>
  </w:num>
  <w:num w:numId="7" w16cid:durableId="663626462">
    <w:abstractNumId w:val="52"/>
  </w:num>
  <w:num w:numId="8" w16cid:durableId="972947650">
    <w:abstractNumId w:val="53"/>
  </w:num>
  <w:num w:numId="9" w16cid:durableId="330455303">
    <w:abstractNumId w:val="7"/>
  </w:num>
  <w:num w:numId="10" w16cid:durableId="1190873011">
    <w:abstractNumId w:val="46"/>
  </w:num>
  <w:num w:numId="11" w16cid:durableId="1187059756">
    <w:abstractNumId w:val="20"/>
  </w:num>
  <w:num w:numId="12" w16cid:durableId="1403526813">
    <w:abstractNumId w:val="37"/>
  </w:num>
  <w:num w:numId="13" w16cid:durableId="325859529">
    <w:abstractNumId w:val="16"/>
  </w:num>
  <w:num w:numId="14" w16cid:durableId="1176769609">
    <w:abstractNumId w:val="11"/>
  </w:num>
  <w:num w:numId="15" w16cid:durableId="1928417222">
    <w:abstractNumId w:val="12"/>
  </w:num>
  <w:num w:numId="16" w16cid:durableId="536356842">
    <w:abstractNumId w:val="51"/>
  </w:num>
  <w:num w:numId="17" w16cid:durableId="2144809697">
    <w:abstractNumId w:val="32"/>
  </w:num>
  <w:num w:numId="18" w16cid:durableId="15890340">
    <w:abstractNumId w:val="29"/>
  </w:num>
  <w:num w:numId="19" w16cid:durableId="1954440636">
    <w:abstractNumId w:val="44"/>
  </w:num>
  <w:num w:numId="20" w16cid:durableId="1068921879">
    <w:abstractNumId w:val="6"/>
  </w:num>
  <w:num w:numId="21" w16cid:durableId="1968194476">
    <w:abstractNumId w:val="17"/>
  </w:num>
  <w:num w:numId="22" w16cid:durableId="1702391531">
    <w:abstractNumId w:val="33"/>
  </w:num>
  <w:num w:numId="23" w16cid:durableId="1775320871">
    <w:abstractNumId w:val="47"/>
  </w:num>
  <w:num w:numId="24" w16cid:durableId="1668971039">
    <w:abstractNumId w:val="18"/>
  </w:num>
  <w:num w:numId="25" w16cid:durableId="759184712">
    <w:abstractNumId w:val="15"/>
  </w:num>
  <w:num w:numId="26" w16cid:durableId="1266422643">
    <w:abstractNumId w:val="34"/>
  </w:num>
  <w:num w:numId="27" w16cid:durableId="1195271467">
    <w:abstractNumId w:val="50"/>
  </w:num>
  <w:num w:numId="28" w16cid:durableId="987782099">
    <w:abstractNumId w:val="39"/>
  </w:num>
  <w:num w:numId="29" w16cid:durableId="1166821320">
    <w:abstractNumId w:val="21"/>
  </w:num>
  <w:num w:numId="30" w16cid:durableId="156514018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792" w:hanging="360"/>
        </w:pPr>
        <w:rPr>
          <w:rFonts w:ascii="Symbol" w:hAnsi="Symbol" w:hint="default"/>
        </w:rPr>
      </w:lvl>
    </w:lvlOverride>
  </w:num>
  <w:num w:numId="31" w16cid:durableId="1036734740">
    <w:abstractNumId w:val="23"/>
  </w:num>
  <w:num w:numId="32" w16cid:durableId="1252855249">
    <w:abstractNumId w:val="24"/>
  </w:num>
  <w:num w:numId="33" w16cid:durableId="1514493804">
    <w:abstractNumId w:val="13"/>
  </w:num>
  <w:num w:numId="34" w16cid:durableId="784352084">
    <w:abstractNumId w:val="25"/>
  </w:num>
  <w:num w:numId="35" w16cid:durableId="1032536296">
    <w:abstractNumId w:val="35"/>
  </w:num>
  <w:num w:numId="36" w16cid:durableId="1105228148">
    <w:abstractNumId w:val="42"/>
  </w:num>
  <w:num w:numId="37" w16cid:durableId="1234701594">
    <w:abstractNumId w:val="19"/>
  </w:num>
  <w:num w:numId="38" w16cid:durableId="1335064143">
    <w:abstractNumId w:val="49"/>
  </w:num>
  <w:num w:numId="39" w16cid:durableId="1146121099">
    <w:abstractNumId w:val="43"/>
  </w:num>
  <w:num w:numId="40" w16cid:durableId="418329601">
    <w:abstractNumId w:val="41"/>
  </w:num>
  <w:num w:numId="41" w16cid:durableId="491990711">
    <w:abstractNumId w:val="8"/>
  </w:num>
  <w:num w:numId="42" w16cid:durableId="943994970">
    <w:abstractNumId w:val="9"/>
  </w:num>
  <w:num w:numId="43" w16cid:durableId="1513106819">
    <w:abstractNumId w:val="31"/>
  </w:num>
  <w:num w:numId="44" w16cid:durableId="1969047630">
    <w:abstractNumId w:val="45"/>
  </w:num>
  <w:num w:numId="45" w16cid:durableId="1891377198">
    <w:abstractNumId w:val="22"/>
  </w:num>
  <w:num w:numId="46" w16cid:durableId="1279794398">
    <w:abstractNumId w:val="14"/>
  </w:num>
  <w:num w:numId="47" w16cid:durableId="488598691">
    <w:abstractNumId w:val="40"/>
  </w:num>
  <w:num w:numId="48" w16cid:durableId="1196039835">
    <w:abstractNumId w:val="36"/>
  </w:num>
  <w:num w:numId="49" w16cid:durableId="2112629852">
    <w:abstractNumId w:val="10"/>
  </w:num>
  <w:num w:numId="50" w16cid:durableId="1652169711">
    <w:abstractNumId w:val="3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footnotePr>
    <w:pos w:val="beneathTex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1DF0"/>
    <w:rsid w:val="0000633A"/>
    <w:rsid w:val="000101E8"/>
    <w:rsid w:val="000152BD"/>
    <w:rsid w:val="00017619"/>
    <w:rsid w:val="00027DAD"/>
    <w:rsid w:val="000348E4"/>
    <w:rsid w:val="00043D66"/>
    <w:rsid w:val="00047195"/>
    <w:rsid w:val="000553A9"/>
    <w:rsid w:val="000745F7"/>
    <w:rsid w:val="0007515A"/>
    <w:rsid w:val="000804DE"/>
    <w:rsid w:val="00091760"/>
    <w:rsid w:val="00096E29"/>
    <w:rsid w:val="000A47D7"/>
    <w:rsid w:val="000B3BCE"/>
    <w:rsid w:val="000C04D2"/>
    <w:rsid w:val="000D0EDA"/>
    <w:rsid w:val="000D566B"/>
    <w:rsid w:val="000E5577"/>
    <w:rsid w:val="000E762D"/>
    <w:rsid w:val="00105EC6"/>
    <w:rsid w:val="001116CB"/>
    <w:rsid w:val="00112C7F"/>
    <w:rsid w:val="00113BC5"/>
    <w:rsid w:val="001354E6"/>
    <w:rsid w:val="0013740B"/>
    <w:rsid w:val="001656A8"/>
    <w:rsid w:val="00183489"/>
    <w:rsid w:val="00190265"/>
    <w:rsid w:val="001A010C"/>
    <w:rsid w:val="001A1CA2"/>
    <w:rsid w:val="001A44ED"/>
    <w:rsid w:val="001C386C"/>
    <w:rsid w:val="00200933"/>
    <w:rsid w:val="00215476"/>
    <w:rsid w:val="0021573C"/>
    <w:rsid w:val="002227B2"/>
    <w:rsid w:val="00235FDC"/>
    <w:rsid w:val="002422A4"/>
    <w:rsid w:val="00246520"/>
    <w:rsid w:val="00253C11"/>
    <w:rsid w:val="002657E4"/>
    <w:rsid w:val="00281699"/>
    <w:rsid w:val="00283B20"/>
    <w:rsid w:val="00290E80"/>
    <w:rsid w:val="002966CE"/>
    <w:rsid w:val="002B0278"/>
    <w:rsid w:val="002C0FC2"/>
    <w:rsid w:val="002C1194"/>
    <w:rsid w:val="002C3DB0"/>
    <w:rsid w:val="002C7B68"/>
    <w:rsid w:val="002D29E8"/>
    <w:rsid w:val="002E0CF6"/>
    <w:rsid w:val="002F2CFC"/>
    <w:rsid w:val="00302BF2"/>
    <w:rsid w:val="00311B24"/>
    <w:rsid w:val="00323BE2"/>
    <w:rsid w:val="00324CF3"/>
    <w:rsid w:val="00324F9D"/>
    <w:rsid w:val="00327F3F"/>
    <w:rsid w:val="0033524D"/>
    <w:rsid w:val="0034011D"/>
    <w:rsid w:val="0034329B"/>
    <w:rsid w:val="0035187D"/>
    <w:rsid w:val="00371E93"/>
    <w:rsid w:val="0037796B"/>
    <w:rsid w:val="00380528"/>
    <w:rsid w:val="00381DF0"/>
    <w:rsid w:val="00394C30"/>
    <w:rsid w:val="003957F7"/>
    <w:rsid w:val="003A7BC4"/>
    <w:rsid w:val="003B40A0"/>
    <w:rsid w:val="003B5B7F"/>
    <w:rsid w:val="003D0ACA"/>
    <w:rsid w:val="003F43FD"/>
    <w:rsid w:val="003F5512"/>
    <w:rsid w:val="003F5F7E"/>
    <w:rsid w:val="003F6221"/>
    <w:rsid w:val="00413D0A"/>
    <w:rsid w:val="00421BDE"/>
    <w:rsid w:val="00427798"/>
    <w:rsid w:val="004278CB"/>
    <w:rsid w:val="00427B11"/>
    <w:rsid w:val="004373B6"/>
    <w:rsid w:val="004375EC"/>
    <w:rsid w:val="004501E8"/>
    <w:rsid w:val="004506B2"/>
    <w:rsid w:val="00451F4B"/>
    <w:rsid w:val="00454D71"/>
    <w:rsid w:val="00457444"/>
    <w:rsid w:val="004628E6"/>
    <w:rsid w:val="0047038A"/>
    <w:rsid w:val="0048036C"/>
    <w:rsid w:val="00481F20"/>
    <w:rsid w:val="00481FD5"/>
    <w:rsid w:val="00484A2D"/>
    <w:rsid w:val="004C79D5"/>
    <w:rsid w:val="004D1CE8"/>
    <w:rsid w:val="004D3F64"/>
    <w:rsid w:val="004D6088"/>
    <w:rsid w:val="004E1AB3"/>
    <w:rsid w:val="004E6D19"/>
    <w:rsid w:val="004F5FC9"/>
    <w:rsid w:val="004F796D"/>
    <w:rsid w:val="0050204E"/>
    <w:rsid w:val="00505377"/>
    <w:rsid w:val="0051087A"/>
    <w:rsid w:val="00532161"/>
    <w:rsid w:val="00533E3B"/>
    <w:rsid w:val="00535FC1"/>
    <w:rsid w:val="00542EBC"/>
    <w:rsid w:val="005471F6"/>
    <w:rsid w:val="0055131E"/>
    <w:rsid w:val="005562E5"/>
    <w:rsid w:val="00557730"/>
    <w:rsid w:val="00561434"/>
    <w:rsid w:val="0057226B"/>
    <w:rsid w:val="005764DE"/>
    <w:rsid w:val="00582916"/>
    <w:rsid w:val="00583CEA"/>
    <w:rsid w:val="00585B20"/>
    <w:rsid w:val="005977A0"/>
    <w:rsid w:val="005B4FB9"/>
    <w:rsid w:val="005C04B3"/>
    <w:rsid w:val="005D58F5"/>
    <w:rsid w:val="005E05DC"/>
    <w:rsid w:val="005F0AFC"/>
    <w:rsid w:val="005F3DCF"/>
    <w:rsid w:val="006018CE"/>
    <w:rsid w:val="0060666A"/>
    <w:rsid w:val="006153E0"/>
    <w:rsid w:val="00616202"/>
    <w:rsid w:val="00642EEB"/>
    <w:rsid w:val="00643C8B"/>
    <w:rsid w:val="00645A83"/>
    <w:rsid w:val="00650DD5"/>
    <w:rsid w:val="00651F23"/>
    <w:rsid w:val="0065224F"/>
    <w:rsid w:val="006537A5"/>
    <w:rsid w:val="00656B3B"/>
    <w:rsid w:val="00665C5A"/>
    <w:rsid w:val="00670A95"/>
    <w:rsid w:val="006710D4"/>
    <w:rsid w:val="006840FE"/>
    <w:rsid w:val="006936D0"/>
    <w:rsid w:val="00694183"/>
    <w:rsid w:val="006944D5"/>
    <w:rsid w:val="006A4729"/>
    <w:rsid w:val="006B632C"/>
    <w:rsid w:val="006C2109"/>
    <w:rsid w:val="006C7186"/>
    <w:rsid w:val="006D6AFC"/>
    <w:rsid w:val="0070047F"/>
    <w:rsid w:val="0070609F"/>
    <w:rsid w:val="00711E68"/>
    <w:rsid w:val="00721ACA"/>
    <w:rsid w:val="00733F29"/>
    <w:rsid w:val="00735EC1"/>
    <w:rsid w:val="007554E0"/>
    <w:rsid w:val="007634C2"/>
    <w:rsid w:val="00765236"/>
    <w:rsid w:val="0078018E"/>
    <w:rsid w:val="00781A74"/>
    <w:rsid w:val="00782997"/>
    <w:rsid w:val="0079035B"/>
    <w:rsid w:val="007A1086"/>
    <w:rsid w:val="007A4B44"/>
    <w:rsid w:val="007C1E05"/>
    <w:rsid w:val="007C4469"/>
    <w:rsid w:val="007C7336"/>
    <w:rsid w:val="007D712B"/>
    <w:rsid w:val="007D74B8"/>
    <w:rsid w:val="007E33FF"/>
    <w:rsid w:val="007E7FEA"/>
    <w:rsid w:val="007F2540"/>
    <w:rsid w:val="007F40D1"/>
    <w:rsid w:val="007F43D0"/>
    <w:rsid w:val="007F55F1"/>
    <w:rsid w:val="007F57F6"/>
    <w:rsid w:val="008032FA"/>
    <w:rsid w:val="008039C7"/>
    <w:rsid w:val="0081043C"/>
    <w:rsid w:val="0082052A"/>
    <w:rsid w:val="0083341C"/>
    <w:rsid w:val="008409ED"/>
    <w:rsid w:val="00860A91"/>
    <w:rsid w:val="008618A1"/>
    <w:rsid w:val="00863C0A"/>
    <w:rsid w:val="00866E35"/>
    <w:rsid w:val="0086786B"/>
    <w:rsid w:val="00872366"/>
    <w:rsid w:val="008733C8"/>
    <w:rsid w:val="00886682"/>
    <w:rsid w:val="00890730"/>
    <w:rsid w:val="00890D25"/>
    <w:rsid w:val="00891879"/>
    <w:rsid w:val="00893A92"/>
    <w:rsid w:val="008A2BFB"/>
    <w:rsid w:val="008C3C06"/>
    <w:rsid w:val="008C41A2"/>
    <w:rsid w:val="008D09C3"/>
    <w:rsid w:val="008E08B6"/>
    <w:rsid w:val="008F2F06"/>
    <w:rsid w:val="008F465D"/>
    <w:rsid w:val="008F6758"/>
    <w:rsid w:val="00900B93"/>
    <w:rsid w:val="00905D17"/>
    <w:rsid w:val="009151D6"/>
    <w:rsid w:val="00923031"/>
    <w:rsid w:val="00923D2E"/>
    <w:rsid w:val="009445F7"/>
    <w:rsid w:val="00947441"/>
    <w:rsid w:val="009512E2"/>
    <w:rsid w:val="00972101"/>
    <w:rsid w:val="00976D69"/>
    <w:rsid w:val="00982B6E"/>
    <w:rsid w:val="00983239"/>
    <w:rsid w:val="00990B8A"/>
    <w:rsid w:val="009A0A77"/>
    <w:rsid w:val="009A1EA2"/>
    <w:rsid w:val="009A512A"/>
    <w:rsid w:val="009A7BAF"/>
    <w:rsid w:val="009B114D"/>
    <w:rsid w:val="009B4003"/>
    <w:rsid w:val="009B48AE"/>
    <w:rsid w:val="009D12AD"/>
    <w:rsid w:val="009E463B"/>
    <w:rsid w:val="009E4F90"/>
    <w:rsid w:val="009E5891"/>
    <w:rsid w:val="009E6CD0"/>
    <w:rsid w:val="009F349A"/>
    <w:rsid w:val="00A02D56"/>
    <w:rsid w:val="00A06AF1"/>
    <w:rsid w:val="00A10001"/>
    <w:rsid w:val="00A10B06"/>
    <w:rsid w:val="00A2039A"/>
    <w:rsid w:val="00A246A8"/>
    <w:rsid w:val="00A25D07"/>
    <w:rsid w:val="00A27BAA"/>
    <w:rsid w:val="00A33363"/>
    <w:rsid w:val="00A3410E"/>
    <w:rsid w:val="00A35BBF"/>
    <w:rsid w:val="00A35EEC"/>
    <w:rsid w:val="00A6399E"/>
    <w:rsid w:val="00A65F49"/>
    <w:rsid w:val="00A771D8"/>
    <w:rsid w:val="00A81F62"/>
    <w:rsid w:val="00A83CC3"/>
    <w:rsid w:val="00A84CB0"/>
    <w:rsid w:val="00A952D8"/>
    <w:rsid w:val="00AA0C96"/>
    <w:rsid w:val="00AB2903"/>
    <w:rsid w:val="00AB35E9"/>
    <w:rsid w:val="00AC7F55"/>
    <w:rsid w:val="00AD0AC9"/>
    <w:rsid w:val="00AE0321"/>
    <w:rsid w:val="00AF0D9F"/>
    <w:rsid w:val="00B02893"/>
    <w:rsid w:val="00B079E4"/>
    <w:rsid w:val="00B177D7"/>
    <w:rsid w:val="00B23DF1"/>
    <w:rsid w:val="00B23EB5"/>
    <w:rsid w:val="00B23F63"/>
    <w:rsid w:val="00B24B37"/>
    <w:rsid w:val="00B32624"/>
    <w:rsid w:val="00B3445E"/>
    <w:rsid w:val="00B35D5C"/>
    <w:rsid w:val="00B41488"/>
    <w:rsid w:val="00B575D1"/>
    <w:rsid w:val="00B60C57"/>
    <w:rsid w:val="00B61BCD"/>
    <w:rsid w:val="00B654AC"/>
    <w:rsid w:val="00B66309"/>
    <w:rsid w:val="00B737D0"/>
    <w:rsid w:val="00B769D7"/>
    <w:rsid w:val="00BA3D0E"/>
    <w:rsid w:val="00BA735C"/>
    <w:rsid w:val="00BB1A5B"/>
    <w:rsid w:val="00BB2B30"/>
    <w:rsid w:val="00BB4C6A"/>
    <w:rsid w:val="00BB5FE1"/>
    <w:rsid w:val="00BC104A"/>
    <w:rsid w:val="00BC517A"/>
    <w:rsid w:val="00BC7B74"/>
    <w:rsid w:val="00BD0020"/>
    <w:rsid w:val="00BD1435"/>
    <w:rsid w:val="00BE1173"/>
    <w:rsid w:val="00BE20C6"/>
    <w:rsid w:val="00BF2656"/>
    <w:rsid w:val="00C04EEB"/>
    <w:rsid w:val="00C1273C"/>
    <w:rsid w:val="00C13078"/>
    <w:rsid w:val="00C140C8"/>
    <w:rsid w:val="00C149D7"/>
    <w:rsid w:val="00C21946"/>
    <w:rsid w:val="00C25C61"/>
    <w:rsid w:val="00C262CD"/>
    <w:rsid w:val="00C35C6C"/>
    <w:rsid w:val="00C40943"/>
    <w:rsid w:val="00C4426A"/>
    <w:rsid w:val="00C47C85"/>
    <w:rsid w:val="00C53575"/>
    <w:rsid w:val="00C619EC"/>
    <w:rsid w:val="00C65F5A"/>
    <w:rsid w:val="00C70C77"/>
    <w:rsid w:val="00C74C73"/>
    <w:rsid w:val="00C7756A"/>
    <w:rsid w:val="00C81BAE"/>
    <w:rsid w:val="00C95FCF"/>
    <w:rsid w:val="00CA5A40"/>
    <w:rsid w:val="00CA6286"/>
    <w:rsid w:val="00CC311F"/>
    <w:rsid w:val="00CC46C3"/>
    <w:rsid w:val="00CC7375"/>
    <w:rsid w:val="00CD3DDD"/>
    <w:rsid w:val="00CE532D"/>
    <w:rsid w:val="00D0579F"/>
    <w:rsid w:val="00D06043"/>
    <w:rsid w:val="00D139DB"/>
    <w:rsid w:val="00D14112"/>
    <w:rsid w:val="00D15140"/>
    <w:rsid w:val="00D2389B"/>
    <w:rsid w:val="00D31890"/>
    <w:rsid w:val="00D33E7B"/>
    <w:rsid w:val="00D402CA"/>
    <w:rsid w:val="00D4223A"/>
    <w:rsid w:val="00D47EFE"/>
    <w:rsid w:val="00D64E76"/>
    <w:rsid w:val="00D67A21"/>
    <w:rsid w:val="00D73902"/>
    <w:rsid w:val="00D73BAE"/>
    <w:rsid w:val="00D75018"/>
    <w:rsid w:val="00D772AD"/>
    <w:rsid w:val="00D83BD4"/>
    <w:rsid w:val="00D84B5A"/>
    <w:rsid w:val="00D9044F"/>
    <w:rsid w:val="00D904CC"/>
    <w:rsid w:val="00D92430"/>
    <w:rsid w:val="00D96569"/>
    <w:rsid w:val="00DA4953"/>
    <w:rsid w:val="00DA6747"/>
    <w:rsid w:val="00DB6CAF"/>
    <w:rsid w:val="00DD09D8"/>
    <w:rsid w:val="00DD35A8"/>
    <w:rsid w:val="00DE3663"/>
    <w:rsid w:val="00DF0849"/>
    <w:rsid w:val="00DF4DBA"/>
    <w:rsid w:val="00E05523"/>
    <w:rsid w:val="00E12DD7"/>
    <w:rsid w:val="00E24AED"/>
    <w:rsid w:val="00E2712B"/>
    <w:rsid w:val="00E318B1"/>
    <w:rsid w:val="00E35C43"/>
    <w:rsid w:val="00E45741"/>
    <w:rsid w:val="00E45C41"/>
    <w:rsid w:val="00E51665"/>
    <w:rsid w:val="00E804A2"/>
    <w:rsid w:val="00E8169B"/>
    <w:rsid w:val="00E83E89"/>
    <w:rsid w:val="00E9443F"/>
    <w:rsid w:val="00E9726E"/>
    <w:rsid w:val="00EA6BE8"/>
    <w:rsid w:val="00EA6CDD"/>
    <w:rsid w:val="00EB44DB"/>
    <w:rsid w:val="00EC3EB8"/>
    <w:rsid w:val="00EC738A"/>
    <w:rsid w:val="00ED3100"/>
    <w:rsid w:val="00EE1CC7"/>
    <w:rsid w:val="00EF05D0"/>
    <w:rsid w:val="00EF1E5E"/>
    <w:rsid w:val="00EF48A8"/>
    <w:rsid w:val="00F02CCA"/>
    <w:rsid w:val="00F25B27"/>
    <w:rsid w:val="00F25F98"/>
    <w:rsid w:val="00F47317"/>
    <w:rsid w:val="00F50EC4"/>
    <w:rsid w:val="00F5585A"/>
    <w:rsid w:val="00F62E49"/>
    <w:rsid w:val="00F640C0"/>
    <w:rsid w:val="00F805EC"/>
    <w:rsid w:val="00F80C54"/>
    <w:rsid w:val="00FB1B8A"/>
    <w:rsid w:val="00FB6992"/>
    <w:rsid w:val="00FC3384"/>
    <w:rsid w:val="00FC6C08"/>
    <w:rsid w:val="00FD6FCD"/>
    <w:rsid w:val="00FD7D40"/>
    <w:rsid w:val="00FE7DC2"/>
    <w:rsid w:val="00FF1CBD"/>
    <w:rsid w:val="00FF1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E2FBB3"/>
  <w15:docId w15:val="{37AE165A-E7AD-4BB5-B332-341398C9F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ar-SA"/>
    </w:rPr>
  </w:style>
  <w:style w:type="paragraph" w:styleId="Ttulo1">
    <w:name w:val="heading 1"/>
    <w:basedOn w:val="Normal"/>
    <w:next w:val="Normal"/>
    <w:qFormat/>
    <w:pPr>
      <w:keepNext/>
      <w:keepLines/>
      <w:numPr>
        <w:numId w:val="1"/>
      </w:numPr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Ttulo2">
    <w:name w:val="heading 2"/>
    <w:basedOn w:val="Normal"/>
    <w:next w:val="Normal"/>
    <w:qFormat/>
    <w:pPr>
      <w:keepNext/>
      <w:numPr>
        <w:ilvl w:val="1"/>
        <w:numId w:val="1"/>
      </w:numPr>
      <w:outlineLvl w:val="1"/>
    </w:pPr>
    <w:rPr>
      <w:rFonts w:ascii="Arial" w:hAnsi="Arial" w:cs="Arial"/>
      <w:b/>
      <w:bCs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/>
    </w:rPr>
  </w:style>
  <w:style w:type="character" w:customStyle="1" w:styleId="WW8Num1z1">
    <w:name w:val="WW8Num1z1"/>
    <w:rPr>
      <w:rFonts w:ascii="Wingdings" w:eastAsia="Times New Roman" w:hAnsi="Wingdings" w:cs="Wingdings"/>
    </w:rPr>
  </w:style>
  <w:style w:type="character" w:customStyle="1" w:styleId="WW8Num2z0">
    <w:name w:val="WW8Num2z0"/>
    <w:rPr>
      <w:rFonts w:ascii="Symbol" w:hAnsi="Symbol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4z0">
    <w:name w:val="WW8Num4z0"/>
    <w:rPr>
      <w:rFonts w:ascii="Symbol" w:hAnsi="Symbo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5z0">
    <w:name w:val="WW8Num5z0"/>
    <w:rPr>
      <w:rFonts w:ascii="Symbol" w:hAnsi="Symbol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6z0">
    <w:name w:val="WW8Num6z0"/>
    <w:rPr>
      <w:rFonts w:ascii="Symbol" w:hAnsi="Symbol"/>
      <w:sz w:val="20"/>
    </w:rPr>
  </w:style>
  <w:style w:type="character" w:customStyle="1" w:styleId="WW8Num6z1">
    <w:name w:val="WW8Num6z1"/>
    <w:rPr>
      <w:rFonts w:ascii="Courier New" w:hAnsi="Courier New"/>
      <w:sz w:val="20"/>
    </w:rPr>
  </w:style>
  <w:style w:type="character" w:customStyle="1" w:styleId="WW8Num6z2">
    <w:name w:val="WW8Num6z2"/>
    <w:rPr>
      <w:rFonts w:ascii="Wingdings" w:hAnsi="Wingdings"/>
      <w:sz w:val="20"/>
    </w:rPr>
  </w:style>
  <w:style w:type="character" w:customStyle="1" w:styleId="WW8Num7z0">
    <w:name w:val="WW8Num7z0"/>
    <w:rPr>
      <w:rFonts w:ascii="Symbol" w:hAnsi="Symbol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10z0">
    <w:name w:val="WW8Num10z0"/>
    <w:rPr>
      <w:rFonts w:ascii="Symbol" w:hAnsi="Symbol"/>
      <w:sz w:val="20"/>
    </w:rPr>
  </w:style>
  <w:style w:type="character" w:customStyle="1" w:styleId="WW8Num10z1">
    <w:name w:val="WW8Num10z1"/>
    <w:rPr>
      <w:rFonts w:ascii="Courier New" w:hAnsi="Courier New"/>
      <w:sz w:val="20"/>
    </w:rPr>
  </w:style>
  <w:style w:type="character" w:customStyle="1" w:styleId="WW8Num10z2">
    <w:name w:val="WW8Num10z2"/>
    <w:rPr>
      <w:rFonts w:ascii="Wingdings" w:hAnsi="Wingdings"/>
      <w:sz w:val="20"/>
    </w:rPr>
  </w:style>
  <w:style w:type="character" w:customStyle="1" w:styleId="WW8Num11z0">
    <w:name w:val="WW8Num11z0"/>
    <w:rPr>
      <w:rFonts w:ascii="Symbol" w:hAnsi="Symbol"/>
      <w:sz w:val="20"/>
    </w:rPr>
  </w:style>
  <w:style w:type="character" w:customStyle="1" w:styleId="WW8Num11z1">
    <w:name w:val="WW8Num11z1"/>
    <w:rPr>
      <w:rFonts w:ascii="Courier New" w:hAnsi="Courier New"/>
      <w:sz w:val="20"/>
    </w:rPr>
  </w:style>
  <w:style w:type="character" w:customStyle="1" w:styleId="WW8Num11z2">
    <w:name w:val="WW8Num11z2"/>
    <w:rPr>
      <w:rFonts w:ascii="Wingdings" w:hAnsi="Wingdings"/>
      <w:sz w:val="20"/>
    </w:rPr>
  </w:style>
  <w:style w:type="character" w:customStyle="1" w:styleId="WW8Num12z0">
    <w:name w:val="WW8Num12z0"/>
    <w:rPr>
      <w:rFonts w:ascii="Symbol" w:hAnsi="Symbol"/>
    </w:rPr>
  </w:style>
  <w:style w:type="character" w:customStyle="1" w:styleId="WW8Num12z1">
    <w:name w:val="WW8Num12z1"/>
    <w:rPr>
      <w:rFonts w:ascii="Courier New" w:hAnsi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3z0">
    <w:name w:val="WW8Num13z0"/>
    <w:rPr>
      <w:rFonts w:ascii="Symbol" w:hAnsi="Symbol"/>
    </w:rPr>
  </w:style>
  <w:style w:type="character" w:customStyle="1" w:styleId="WW8Num14z0">
    <w:name w:val="WW8Num14z0"/>
    <w:rPr>
      <w:rFonts w:ascii="Symbol" w:hAnsi="Symbol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5z0">
    <w:name w:val="WW8Num15z0"/>
    <w:rPr>
      <w:rFonts w:ascii="Symbol" w:hAnsi="Symbol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6z0">
    <w:name w:val="WW8Num16z0"/>
    <w:rPr>
      <w:rFonts w:ascii="Symbol" w:hAnsi="Symbol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Symbol" w:hAnsi="Symbol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9z0">
    <w:name w:val="WW8Num19z0"/>
    <w:rPr>
      <w:rFonts w:ascii="Symbol" w:hAnsi="Symbol"/>
      <w:sz w:val="20"/>
    </w:rPr>
  </w:style>
  <w:style w:type="character" w:customStyle="1" w:styleId="WW8Num19z1">
    <w:name w:val="WW8Num19z1"/>
    <w:rPr>
      <w:rFonts w:ascii="Courier New" w:hAnsi="Courier New"/>
      <w:sz w:val="20"/>
    </w:rPr>
  </w:style>
  <w:style w:type="character" w:customStyle="1" w:styleId="WW8Num19z2">
    <w:name w:val="WW8Num19z2"/>
    <w:rPr>
      <w:rFonts w:ascii="Wingdings" w:hAnsi="Wingdings"/>
      <w:sz w:val="20"/>
    </w:rPr>
  </w:style>
  <w:style w:type="character" w:customStyle="1" w:styleId="WW8Num20z0">
    <w:name w:val="WW8Num20z0"/>
    <w:rPr>
      <w:rFonts w:ascii="Symbol" w:hAnsi="Symbol"/>
      <w:sz w:val="20"/>
    </w:rPr>
  </w:style>
  <w:style w:type="character" w:customStyle="1" w:styleId="WW8Num20z1">
    <w:name w:val="WW8Num20z1"/>
    <w:rPr>
      <w:rFonts w:ascii="Courier New" w:hAnsi="Courier New"/>
      <w:sz w:val="20"/>
    </w:rPr>
  </w:style>
  <w:style w:type="character" w:customStyle="1" w:styleId="WW8Num20z2">
    <w:name w:val="WW8Num20z2"/>
    <w:rPr>
      <w:rFonts w:ascii="Wingdings" w:hAnsi="Wingdings"/>
      <w:sz w:val="20"/>
    </w:rPr>
  </w:style>
  <w:style w:type="character" w:customStyle="1" w:styleId="WW8Num21z0">
    <w:name w:val="WW8Num21z0"/>
    <w:rPr>
      <w:rFonts w:ascii="Symbol" w:hAnsi="Symbol"/>
      <w:sz w:val="20"/>
    </w:rPr>
  </w:style>
  <w:style w:type="character" w:customStyle="1" w:styleId="WW8Num21z1">
    <w:name w:val="WW8Num21z1"/>
    <w:rPr>
      <w:rFonts w:ascii="Courier New" w:hAnsi="Courier New"/>
      <w:sz w:val="20"/>
    </w:rPr>
  </w:style>
  <w:style w:type="character" w:customStyle="1" w:styleId="WW8Num21z2">
    <w:name w:val="WW8Num21z2"/>
    <w:rPr>
      <w:rFonts w:ascii="Wingdings" w:hAnsi="Wingdings"/>
      <w:sz w:val="20"/>
    </w:rPr>
  </w:style>
  <w:style w:type="character" w:customStyle="1" w:styleId="WW8Num22z0">
    <w:name w:val="WW8Num22z0"/>
    <w:rPr>
      <w:rFonts w:ascii="Symbol" w:hAnsi="Symbol"/>
      <w:sz w:val="20"/>
    </w:rPr>
  </w:style>
  <w:style w:type="character" w:customStyle="1" w:styleId="WW8Num22z1">
    <w:name w:val="WW8Num22z1"/>
    <w:rPr>
      <w:rFonts w:ascii="Courier New" w:hAnsi="Courier New"/>
      <w:sz w:val="20"/>
    </w:rPr>
  </w:style>
  <w:style w:type="character" w:customStyle="1" w:styleId="WW8Num22z2">
    <w:name w:val="WW8Num22z2"/>
    <w:rPr>
      <w:rFonts w:ascii="Wingdings" w:hAnsi="Wingdings"/>
      <w:sz w:val="20"/>
    </w:rPr>
  </w:style>
  <w:style w:type="character" w:customStyle="1" w:styleId="WW8Num23z0">
    <w:name w:val="WW8Num23z0"/>
    <w:rPr>
      <w:rFonts w:ascii="Symbol" w:hAnsi="Symbol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4z0">
    <w:name w:val="WW8Num24z0"/>
    <w:rPr>
      <w:rFonts w:ascii="Symbol" w:hAnsi="Symbol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6z0">
    <w:name w:val="WW8Num26z0"/>
    <w:rPr>
      <w:rFonts w:ascii="Symbol" w:hAnsi="Symbol"/>
    </w:rPr>
  </w:style>
  <w:style w:type="character" w:customStyle="1" w:styleId="WW8Num27z0">
    <w:name w:val="WW8Num27z0"/>
    <w:rPr>
      <w:rFonts w:ascii="Symbol" w:hAnsi="Symbol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/>
    </w:rPr>
  </w:style>
  <w:style w:type="character" w:customStyle="1" w:styleId="WW8Num28z0">
    <w:name w:val="WW8Num28z0"/>
    <w:rPr>
      <w:rFonts w:ascii="Symbol" w:hAnsi="Symbol"/>
    </w:rPr>
  </w:style>
  <w:style w:type="character" w:customStyle="1" w:styleId="WW8Num28z1">
    <w:name w:val="WW8Num28z1"/>
    <w:rPr>
      <w:rFonts w:ascii="Courier New" w:hAnsi="Courier New"/>
    </w:rPr>
  </w:style>
  <w:style w:type="character" w:customStyle="1" w:styleId="WW8Num28z2">
    <w:name w:val="WW8Num28z2"/>
    <w:rPr>
      <w:rFonts w:ascii="Wingdings" w:hAnsi="Wingdings"/>
    </w:rPr>
  </w:style>
  <w:style w:type="character" w:customStyle="1" w:styleId="WW8Num29z0">
    <w:name w:val="WW8Num29z0"/>
    <w:rPr>
      <w:rFonts w:ascii="Symbol" w:hAnsi="Symbol"/>
    </w:rPr>
  </w:style>
  <w:style w:type="character" w:customStyle="1" w:styleId="WW8Num29z1">
    <w:name w:val="WW8Num29z1"/>
    <w:rPr>
      <w:rFonts w:ascii="Courier New" w:hAnsi="Courier New" w:cs="Courier New"/>
    </w:rPr>
  </w:style>
  <w:style w:type="character" w:customStyle="1" w:styleId="WW8Num29z2">
    <w:name w:val="WW8Num29z2"/>
    <w:rPr>
      <w:rFonts w:ascii="Wingdings" w:hAnsi="Wingdings"/>
    </w:rPr>
  </w:style>
  <w:style w:type="character" w:customStyle="1" w:styleId="WW8Num31z0">
    <w:name w:val="WW8Num31z0"/>
    <w:rPr>
      <w:rFonts w:ascii="Symbol" w:hAnsi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/>
    </w:rPr>
  </w:style>
  <w:style w:type="character" w:customStyle="1" w:styleId="WW8Num32z0">
    <w:name w:val="WW8Num32z0"/>
    <w:rPr>
      <w:rFonts w:ascii="Symbol" w:hAnsi="Symbol"/>
    </w:rPr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/>
    </w:rPr>
  </w:style>
  <w:style w:type="character" w:customStyle="1" w:styleId="WW8Num33z0">
    <w:name w:val="WW8Num33z0"/>
    <w:rPr>
      <w:rFonts w:ascii="Symbol" w:hAnsi="Symbol"/>
    </w:rPr>
  </w:style>
  <w:style w:type="character" w:customStyle="1" w:styleId="WW8Num33z1">
    <w:name w:val="WW8Num33z1"/>
    <w:rPr>
      <w:rFonts w:ascii="Courier New" w:hAnsi="Courier New" w:cs="Courier New"/>
    </w:rPr>
  </w:style>
  <w:style w:type="character" w:customStyle="1" w:styleId="WW8Num33z2">
    <w:name w:val="WW8Num33z2"/>
    <w:rPr>
      <w:rFonts w:ascii="Wingdings" w:hAnsi="Wingdings"/>
    </w:rPr>
  </w:style>
  <w:style w:type="character" w:customStyle="1" w:styleId="WW8Num34z0">
    <w:name w:val="WW8Num34z0"/>
    <w:rPr>
      <w:rFonts w:ascii="Symbol" w:hAnsi="Symbol"/>
    </w:rPr>
  </w:style>
  <w:style w:type="character" w:customStyle="1" w:styleId="WW8Num35z0">
    <w:name w:val="WW8Num35z0"/>
    <w:rPr>
      <w:rFonts w:ascii="Symbol" w:hAnsi="Symbol"/>
      <w:sz w:val="20"/>
    </w:rPr>
  </w:style>
  <w:style w:type="character" w:customStyle="1" w:styleId="WW8Num35z1">
    <w:name w:val="WW8Num35z1"/>
    <w:rPr>
      <w:rFonts w:ascii="Courier New" w:hAnsi="Courier New"/>
      <w:sz w:val="20"/>
    </w:rPr>
  </w:style>
  <w:style w:type="character" w:customStyle="1" w:styleId="WW8Num35z2">
    <w:name w:val="WW8Num35z2"/>
    <w:rPr>
      <w:rFonts w:ascii="Wingdings" w:hAnsi="Wingdings"/>
      <w:sz w:val="20"/>
    </w:rPr>
  </w:style>
  <w:style w:type="character" w:customStyle="1" w:styleId="WW8Num36z0">
    <w:name w:val="WW8Num36z0"/>
    <w:rPr>
      <w:rFonts w:ascii="Symbol" w:hAnsi="Symbol"/>
      <w:sz w:val="20"/>
    </w:rPr>
  </w:style>
  <w:style w:type="character" w:customStyle="1" w:styleId="WW8Num36z1">
    <w:name w:val="WW8Num36z1"/>
    <w:rPr>
      <w:rFonts w:ascii="Courier New" w:hAnsi="Courier New"/>
      <w:sz w:val="20"/>
    </w:rPr>
  </w:style>
  <w:style w:type="character" w:customStyle="1" w:styleId="WW8Num36z2">
    <w:name w:val="WW8Num36z2"/>
    <w:rPr>
      <w:rFonts w:ascii="Wingdings" w:hAnsi="Wingdings"/>
      <w:sz w:val="20"/>
    </w:rPr>
  </w:style>
  <w:style w:type="character" w:customStyle="1" w:styleId="WW8Num37z0">
    <w:name w:val="WW8Num37z0"/>
    <w:rPr>
      <w:rFonts w:ascii="Symbol" w:hAnsi="Symbol"/>
      <w:sz w:val="20"/>
    </w:rPr>
  </w:style>
  <w:style w:type="character" w:customStyle="1" w:styleId="WW8Num37z1">
    <w:name w:val="WW8Num37z1"/>
    <w:rPr>
      <w:rFonts w:ascii="Courier New" w:hAnsi="Courier New"/>
      <w:sz w:val="20"/>
    </w:rPr>
  </w:style>
  <w:style w:type="character" w:customStyle="1" w:styleId="WW8Num37z2">
    <w:name w:val="WW8Num37z2"/>
    <w:rPr>
      <w:rFonts w:ascii="Wingdings" w:hAnsi="Wingdings"/>
      <w:sz w:val="20"/>
    </w:rPr>
  </w:style>
  <w:style w:type="character" w:customStyle="1" w:styleId="WW8Num38z0">
    <w:name w:val="WW8Num38z0"/>
    <w:rPr>
      <w:rFonts w:ascii="Symbol" w:hAnsi="Symbol"/>
    </w:rPr>
  </w:style>
  <w:style w:type="character" w:customStyle="1" w:styleId="WW8Num38z1">
    <w:name w:val="WW8Num38z1"/>
    <w:rPr>
      <w:rFonts w:ascii="Courier New" w:hAnsi="Courier New" w:cs="Courier New"/>
    </w:rPr>
  </w:style>
  <w:style w:type="character" w:customStyle="1" w:styleId="WW8Num38z2">
    <w:name w:val="WW8Num38z2"/>
    <w:rPr>
      <w:rFonts w:ascii="Wingdings" w:hAnsi="Wingdings"/>
    </w:rPr>
  </w:style>
  <w:style w:type="character" w:customStyle="1" w:styleId="WW8Num39z0">
    <w:name w:val="WW8Num39z0"/>
    <w:rPr>
      <w:rFonts w:ascii="Symbol" w:hAnsi="Symbol"/>
    </w:rPr>
  </w:style>
  <w:style w:type="character" w:customStyle="1" w:styleId="WW8Num39z1">
    <w:name w:val="WW8Num39z1"/>
    <w:rPr>
      <w:rFonts w:ascii="Courier New" w:hAnsi="Courier New" w:cs="Courier New"/>
    </w:rPr>
  </w:style>
  <w:style w:type="character" w:customStyle="1" w:styleId="WW8Num39z2">
    <w:name w:val="WW8Num39z2"/>
    <w:rPr>
      <w:rFonts w:ascii="Wingdings" w:hAnsi="Wingdings"/>
    </w:rPr>
  </w:style>
  <w:style w:type="character" w:customStyle="1" w:styleId="WW8Num40z0">
    <w:name w:val="WW8Num40z0"/>
    <w:rPr>
      <w:rFonts w:ascii="Symbol" w:hAnsi="Symbol"/>
      <w:color w:val="auto"/>
    </w:rPr>
  </w:style>
  <w:style w:type="character" w:customStyle="1" w:styleId="WW8Num40z1">
    <w:name w:val="WW8Num40z1"/>
    <w:rPr>
      <w:rFonts w:ascii="Courier New" w:hAnsi="Courier New" w:cs="Courier New"/>
    </w:rPr>
  </w:style>
  <w:style w:type="character" w:customStyle="1" w:styleId="WW8Num40z2">
    <w:name w:val="WW8Num40z2"/>
    <w:rPr>
      <w:rFonts w:ascii="Wingdings" w:hAnsi="Wingdings"/>
    </w:rPr>
  </w:style>
  <w:style w:type="character" w:customStyle="1" w:styleId="WW8Num40z3">
    <w:name w:val="WW8Num40z3"/>
    <w:rPr>
      <w:rFonts w:ascii="Symbol" w:hAnsi="Symbol"/>
    </w:rPr>
  </w:style>
  <w:style w:type="character" w:customStyle="1" w:styleId="WW8Num41z0">
    <w:name w:val="WW8Num41z0"/>
    <w:rPr>
      <w:rFonts w:ascii="Symbol" w:hAnsi="Symbol"/>
    </w:rPr>
  </w:style>
  <w:style w:type="character" w:customStyle="1" w:styleId="WW8Num41z1">
    <w:name w:val="WW8Num41z1"/>
    <w:rPr>
      <w:rFonts w:ascii="Courier New" w:hAnsi="Courier New"/>
    </w:rPr>
  </w:style>
  <w:style w:type="character" w:customStyle="1" w:styleId="WW8Num41z2">
    <w:name w:val="WW8Num41z2"/>
    <w:rPr>
      <w:rFonts w:ascii="Wingdings" w:hAnsi="Wingdings"/>
    </w:rPr>
  </w:style>
  <w:style w:type="character" w:customStyle="1" w:styleId="WW8Num42z0">
    <w:name w:val="WW8Num42z0"/>
    <w:rPr>
      <w:rFonts w:ascii="Symbol" w:hAnsi="Symbol"/>
    </w:rPr>
  </w:style>
  <w:style w:type="character" w:customStyle="1" w:styleId="WW8Num42z1">
    <w:name w:val="WW8Num42z1"/>
    <w:rPr>
      <w:rFonts w:ascii="Courier New" w:hAnsi="Courier New"/>
    </w:rPr>
  </w:style>
  <w:style w:type="character" w:customStyle="1" w:styleId="WW8Num42z2">
    <w:name w:val="WW8Num42z2"/>
    <w:rPr>
      <w:rFonts w:ascii="Wingdings" w:hAnsi="Wingdings"/>
    </w:rPr>
  </w:style>
  <w:style w:type="character" w:customStyle="1" w:styleId="WW8Num43z0">
    <w:name w:val="WW8Num43z0"/>
    <w:rPr>
      <w:rFonts w:ascii="Symbol" w:hAnsi="Symbol"/>
    </w:rPr>
  </w:style>
  <w:style w:type="character" w:customStyle="1" w:styleId="WW8Num43z1">
    <w:name w:val="WW8Num43z1"/>
    <w:rPr>
      <w:rFonts w:ascii="Courier New" w:hAnsi="Courier New" w:cs="Courier New"/>
    </w:rPr>
  </w:style>
  <w:style w:type="character" w:customStyle="1" w:styleId="WW8Num43z2">
    <w:name w:val="WW8Num43z2"/>
    <w:rPr>
      <w:rFonts w:ascii="Wingdings" w:hAnsi="Wingdings"/>
    </w:rPr>
  </w:style>
  <w:style w:type="character" w:customStyle="1" w:styleId="WW8Num44z0">
    <w:name w:val="WW8Num44z0"/>
    <w:rPr>
      <w:rFonts w:ascii="Symbol" w:hAnsi="Symbol"/>
    </w:rPr>
  </w:style>
  <w:style w:type="character" w:customStyle="1" w:styleId="WW8Num45z0">
    <w:name w:val="WW8Num45z0"/>
    <w:rPr>
      <w:rFonts w:ascii="Symbol" w:hAnsi="Symbol"/>
    </w:rPr>
  </w:style>
  <w:style w:type="character" w:customStyle="1" w:styleId="WW8Num45z1">
    <w:name w:val="WW8Num45z1"/>
    <w:rPr>
      <w:rFonts w:ascii="Courier New" w:hAnsi="Courier New" w:cs="Courier New"/>
    </w:rPr>
  </w:style>
  <w:style w:type="character" w:customStyle="1" w:styleId="WW8Num45z2">
    <w:name w:val="WW8Num45z2"/>
    <w:rPr>
      <w:rFonts w:ascii="Wingdings" w:hAnsi="Wingdings"/>
    </w:rPr>
  </w:style>
  <w:style w:type="character" w:customStyle="1" w:styleId="DefaultParagraphFont1">
    <w:name w:val="Default Paragraph Font1"/>
  </w:style>
  <w:style w:type="character" w:customStyle="1" w:styleId="bodytext1">
    <w:name w:val="bodytext1"/>
    <w:rPr>
      <w:rFonts w:ascii="Arial" w:hAnsi="Arial" w:cs="Arial"/>
      <w:color w:val="000000"/>
      <w:sz w:val="18"/>
      <w:szCs w:val="18"/>
    </w:rPr>
  </w:style>
  <w:style w:type="character" w:styleId="Textoennegrita">
    <w:name w:val="Strong"/>
    <w:qFormat/>
    <w:rPr>
      <w:b/>
      <w:bCs/>
    </w:rPr>
  </w:style>
  <w:style w:type="character" w:customStyle="1" w:styleId="CharChar">
    <w:name w:val="Char Char"/>
    <w:rPr>
      <w:rFonts w:ascii="Tahoma" w:hAnsi="Tahoma" w:cs="Tahoma"/>
      <w:sz w:val="16"/>
      <w:szCs w:val="16"/>
    </w:rPr>
  </w:style>
  <w:style w:type="character" w:customStyle="1" w:styleId="CharChar1">
    <w:name w:val="Char Char1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styleId="Hipervnculo">
    <w:name w:val="Hyperlink"/>
    <w:semiHidden/>
    <w:rPr>
      <w:color w:val="000080"/>
      <w:u w:val="single"/>
    </w:rPr>
  </w:style>
  <w:style w:type="paragraph" w:customStyle="1" w:styleId="Heading">
    <w:name w:val="Heading"/>
    <w:basedOn w:val="Normal"/>
    <w:next w:val="Textoindependiente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xtoindependiente">
    <w:name w:val="Body Text"/>
    <w:basedOn w:val="Normal"/>
    <w:semiHidden/>
    <w:rPr>
      <w:rFonts w:ascii="Arial" w:hAnsi="Arial"/>
      <w:sz w:val="22"/>
      <w:szCs w:val="20"/>
    </w:rPr>
  </w:style>
  <w:style w:type="paragraph" w:styleId="Lista">
    <w:name w:val="List"/>
    <w:basedOn w:val="Textoindependiente"/>
    <w:semiHidden/>
    <w:rPr>
      <w:rFonts w:cs="Tahoma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Normal"/>
    <w:pPr>
      <w:suppressLineNumbers/>
    </w:pPr>
    <w:rPr>
      <w:rFonts w:cs="Tahoma"/>
    </w:rPr>
  </w:style>
  <w:style w:type="paragraph" w:customStyle="1" w:styleId="maintxt">
    <w:name w:val="maintxt"/>
    <w:basedOn w:val="Normal"/>
    <w:pPr>
      <w:spacing w:before="75" w:after="150"/>
      <w:ind w:left="150" w:right="300"/>
    </w:pPr>
    <w:rPr>
      <w:rFonts w:ascii="Verdana" w:hAnsi="Verdana"/>
      <w:color w:val="666666"/>
      <w:sz w:val="15"/>
      <w:szCs w:val="15"/>
    </w:r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pPr>
      <w:ind w:left="720"/>
    </w:p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JobD">
    <w:name w:val="$JobD"/>
    <w:rsid w:val="00C7756A"/>
    <w:pPr>
      <w:widowControl w:val="0"/>
      <w:tabs>
        <w:tab w:val="left" w:pos="-720"/>
      </w:tabs>
      <w:suppressAutoHyphens/>
    </w:pPr>
    <w:rPr>
      <w:rFonts w:ascii="Arial" w:hAnsi="Arial"/>
    </w:rPr>
  </w:style>
  <w:style w:type="table" w:styleId="Tablaconcuadrcula">
    <w:name w:val="Table Grid"/>
    <w:basedOn w:val="Tablanormal"/>
    <w:uiPriority w:val="59"/>
    <w:rsid w:val="003F43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Normal"/>
    <w:rsid w:val="004F796D"/>
    <w:pPr>
      <w:suppressAutoHyphens w:val="0"/>
      <w:spacing w:before="100" w:beforeAutospacing="1" w:after="100" w:afterAutospacing="1"/>
    </w:pPr>
    <w:rPr>
      <w:lang w:eastAsia="en-US"/>
    </w:rPr>
  </w:style>
  <w:style w:type="paragraph" w:customStyle="1" w:styleId="jobd0">
    <w:name w:val="jobd"/>
    <w:basedOn w:val="Normal"/>
    <w:rsid w:val="00BA3D0E"/>
    <w:pPr>
      <w:suppressAutoHyphens w:val="0"/>
      <w:spacing w:before="100" w:beforeAutospacing="1" w:after="100" w:afterAutospacing="1"/>
    </w:pPr>
    <w:rPr>
      <w:lang w:eastAsia="en-US"/>
    </w:rPr>
  </w:style>
  <w:style w:type="paragraph" w:styleId="Sinespaciado">
    <w:name w:val="No Spacing"/>
    <w:uiPriority w:val="99"/>
    <w:qFormat/>
    <w:rsid w:val="00B177D7"/>
    <w:rPr>
      <w:rFonts w:ascii="Calibri" w:eastAsia="Calibri" w:hAnsi="Calibri"/>
      <w:sz w:val="22"/>
      <w:szCs w:val="22"/>
    </w:rPr>
  </w:style>
  <w:style w:type="paragraph" w:styleId="NormalWeb">
    <w:name w:val="Normal (Web)"/>
    <w:basedOn w:val="Normal"/>
    <w:uiPriority w:val="99"/>
    <w:semiHidden/>
    <w:unhideWhenUsed/>
    <w:rsid w:val="006A4729"/>
    <w:pPr>
      <w:suppressAutoHyphens w:val="0"/>
      <w:spacing w:before="100" w:beforeAutospacing="1" w:after="100" w:afterAutospacing="1"/>
    </w:pPr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21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89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52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3707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123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9214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4320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75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5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52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71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26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112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9795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4538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29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8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64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27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582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5538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2479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82902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988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1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0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1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86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678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566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465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6416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9897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817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90F550FAC82C24A955ED561241B02D2" ma:contentTypeVersion="14" ma:contentTypeDescription="Crear nuevo documento." ma:contentTypeScope="" ma:versionID="f8a0bd46da14b14289c19e58cbbb9d97">
  <xsd:schema xmlns:xsd="http://www.w3.org/2001/XMLSchema" xmlns:xs="http://www.w3.org/2001/XMLSchema" xmlns:p="http://schemas.microsoft.com/office/2006/metadata/properties" xmlns:ns2="ddb16bd6-3493-4f97-a43b-20a6ca9ea37e" xmlns:ns3="72981e1f-32a2-4bad-994f-eed5f49c41b0" targetNamespace="http://schemas.microsoft.com/office/2006/metadata/properties" ma:root="true" ma:fieldsID="329b8393de86c876404f738285d2beba" ns2:_="" ns3:_="">
    <xsd:import namespace="ddb16bd6-3493-4f97-a43b-20a6ca9ea37e"/>
    <xsd:import namespace="72981e1f-32a2-4bad-994f-eed5f49c41b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b16bd6-3493-4f97-a43b-20a6ca9ea3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Etiquetas de imagen" ma:readOnly="false" ma:fieldId="{5cf76f15-5ced-4ddc-b409-7134ff3c332f}" ma:taxonomyMulti="true" ma:sspId="3a563c50-d6bb-4947-802a-aec6e365a9d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981e1f-32a2-4bad-994f-eed5f49c41b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db16bd6-3493-4f97-a43b-20a6ca9ea37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80E8FAD-FB65-477F-B0A5-89E72C93EF21}"/>
</file>

<file path=customXml/itemProps2.xml><?xml version="1.0" encoding="utf-8"?>
<ds:datastoreItem xmlns:ds="http://schemas.openxmlformats.org/officeDocument/2006/customXml" ds:itemID="{8632705B-A8F1-4B58-8E5B-D74C9550C57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D93821-351E-4279-A667-32FBA37F698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81A2A33-441E-4033-8B7E-370BB902F997}">
  <ds:schemaRefs>
    <ds:schemaRef ds:uri="http://schemas.microsoft.com/office/2006/metadata/properties"/>
    <ds:schemaRef ds:uri="http://schemas.microsoft.com/office/infopath/2007/PartnerControls"/>
    <ds:schemaRef ds:uri="ddb16bd6-3493-4f97-a43b-20a6ca9ea37e"/>
  </ds:schemaRefs>
</ds:datastoreItem>
</file>

<file path=docMetadata/LabelInfo.xml><?xml version="1.0" encoding="utf-8"?>
<clbl:labelList xmlns:clbl="http://schemas.microsoft.com/office/2020/mipLabelMetadata">
  <clbl:label id="{f1a80aaa-2e6a-4747-acd4-7e383c38fe68}" enabled="0" method="" siteId="{f1a80aaa-2e6a-4747-acd4-7e383c38fe6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2</Pages>
  <Words>459</Words>
  <Characters>2528</Characters>
  <Application>Microsoft Office Word</Application>
  <DocSecurity>0</DocSecurity>
  <Lines>21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Vail GM Position Profile</vt:lpstr>
      <vt:lpstr>Vail GM Position Profile</vt:lpstr>
    </vt:vector>
  </TitlesOfParts>
  <Company>Eden Roc</Company>
  <LinksUpToDate>false</LinksUpToDate>
  <CharactersWithSpaces>2982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Vail GM Position Profile</dc:title>
  <dc:subject/>
  <dc:creator>Jimmy Rayo</dc:creator>
  <cp:keywords/>
  <cp:lastModifiedBy>Melisa Taormina</cp:lastModifiedBy>
  <cp:revision>110</cp:revision>
  <cp:lastPrinted>2015-06-27T14:36:00Z</cp:lastPrinted>
  <dcterms:created xsi:type="dcterms:W3CDTF">2024-06-10T13:46:00Z</dcterms:created>
  <dcterms:modified xsi:type="dcterms:W3CDTF">2024-09-04T15:20:00Z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0x010100290F550FAC82C24A955ED561241B02D2</vt:lpwstr>
  </property>
  <property fmtid="{D5CDD505-2E9C-101B-9397-08002B2CF9AE}" pid="3" name="MediaServiceImageTags">
    <vt:lpwstr/>
  </property>
</Properties>
</file>